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923672" w:rsidRPr="00510993" w14:paraId="007A5C56" w14:textId="77777777" w:rsidTr="6B948373">
        <w:trPr>
          <w:trHeight w:val="3740"/>
        </w:trPr>
        <w:tc>
          <w:tcPr>
            <w:tcW w:w="9811" w:type="dxa"/>
          </w:tcPr>
          <w:p w14:paraId="0028D73B" w14:textId="77777777" w:rsidR="006842AC" w:rsidRDefault="006842AC" w:rsidP="006842AC">
            <w:pPr>
              <w:pStyle w:val="Heading2"/>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QUALIFICATION OF THE BIDDER</w:t>
            </w:r>
          </w:p>
          <w:p w14:paraId="7CBDE6F2" w14:textId="77777777" w:rsidR="006842AC" w:rsidRPr="00456D6A" w:rsidRDefault="006842AC" w:rsidP="00510993">
            <w:pPr>
              <w:jc w:val="both"/>
              <w:rPr>
                <w:rFonts w:ascii="Palatino Linotype" w:hAnsi="Palatino Linotype" w:cstheme="minorHAnsi"/>
                <w:sz w:val="12"/>
                <w:szCs w:val="12"/>
              </w:rPr>
            </w:pPr>
          </w:p>
          <w:p w14:paraId="6198546A" w14:textId="0A83F82B" w:rsidR="003A4E2E" w:rsidRDefault="003A4E2E" w:rsidP="003A4E2E">
            <w:pPr>
              <w:jc w:val="both"/>
              <w:rPr>
                <w:rFonts w:ascii="Palatino Linotype" w:hAnsi="Palatino Linotype" w:cstheme="minorHAnsi"/>
                <w:bCs/>
                <w:sz w:val="22"/>
                <w:szCs w:val="22"/>
                <w:lang w:val="en-IN"/>
              </w:rPr>
            </w:pPr>
            <w:r w:rsidRPr="00E0020D">
              <w:rPr>
                <w:rFonts w:ascii="Palatino Linotype" w:hAnsi="Palatino Linotype" w:cstheme="minorHAnsi"/>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0020D">
              <w:rPr>
                <w:rFonts w:ascii="Palatino Linotype" w:hAnsi="Palatino Linotype" w:cstheme="minorHAnsi"/>
                <w:sz w:val="22"/>
                <w:szCs w:val="22"/>
              </w:rPr>
              <w:t>taken into account</w:t>
            </w:r>
            <w:proofErr w:type="gramEnd"/>
            <w:r w:rsidRPr="00E0020D">
              <w:rPr>
                <w:rFonts w:ascii="Palatino Linotype" w:hAnsi="Palatino Linotype" w:cstheme="minorHAnsi"/>
                <w:sz w:val="22"/>
                <w:szCs w:val="22"/>
              </w:rPr>
              <w:t xml:space="preserve"> in determining the bidder’s compliance with the qualifying criteria, except for </w:t>
            </w:r>
            <w:proofErr w:type="gramStart"/>
            <w:r w:rsidRPr="00E0020D">
              <w:rPr>
                <w:rFonts w:ascii="Palatino Linotype" w:hAnsi="Palatino Linotype" w:cstheme="minorHAnsi"/>
                <w:sz w:val="22"/>
                <w:szCs w:val="22"/>
              </w:rPr>
              <w:t>requirement</w:t>
            </w:r>
            <w:proofErr w:type="gramEnd"/>
            <w:r w:rsidRPr="00E0020D">
              <w:rPr>
                <w:rFonts w:ascii="Palatino Linotype" w:hAnsi="Palatino Linotype" w:cstheme="minorHAnsi"/>
                <w:sz w:val="22"/>
                <w:szCs w:val="22"/>
              </w:rPr>
              <w:t xml:space="preserve"> stipulated herein below for Erection Experience </w:t>
            </w:r>
            <w:r>
              <w:rPr>
                <w:rFonts w:ascii="Palatino Linotype" w:hAnsi="Palatino Linotype" w:cstheme="minorHAnsi"/>
                <w:bCs/>
                <w:sz w:val="22"/>
                <w:szCs w:val="22"/>
                <w:lang w:val="en-IN"/>
              </w:rPr>
              <w:t>at Clause 1.2</w:t>
            </w:r>
            <w:r w:rsidRPr="00E0020D">
              <w:rPr>
                <w:rFonts w:ascii="Palatino Linotype" w:hAnsi="Palatino Linotype" w:cstheme="minorHAnsi"/>
                <w:bCs/>
                <w:sz w:val="22"/>
                <w:szCs w:val="22"/>
                <w:lang w:val="en-IN"/>
              </w:rPr>
              <w:t>.</w:t>
            </w:r>
          </w:p>
          <w:p w14:paraId="2BEB4957" w14:textId="77777777" w:rsidR="003A4E2E" w:rsidRDefault="003A4E2E" w:rsidP="003A4E2E">
            <w:pPr>
              <w:jc w:val="both"/>
              <w:rPr>
                <w:rFonts w:ascii="Palatino Linotype" w:hAnsi="Palatino Linotype" w:cstheme="minorHAnsi"/>
                <w:bCs/>
                <w:sz w:val="22"/>
                <w:szCs w:val="22"/>
                <w:lang w:val="en-IN"/>
              </w:rPr>
            </w:pPr>
          </w:p>
          <w:p w14:paraId="7C69587B" w14:textId="796E4D0F" w:rsidR="003A4E2E" w:rsidRDefault="003A4E2E" w:rsidP="003A4E2E">
            <w:pPr>
              <w:jc w:val="both"/>
              <w:rPr>
                <w:rFonts w:ascii="Palatino Linotype" w:hAnsi="Palatino Linotype" w:cstheme="minorHAnsi"/>
                <w:sz w:val="22"/>
                <w:szCs w:val="22"/>
              </w:rPr>
            </w:pPr>
            <w:r w:rsidRPr="00D173C8">
              <w:rPr>
                <w:rFonts w:ascii="Palatino Linotype" w:hAnsi="Palatino Linotype" w:cstheme="minorHAnsi"/>
                <w:sz w:val="22"/>
                <w:szCs w:val="22"/>
              </w:rPr>
              <w:t>The bid can be submitted by (</w:t>
            </w:r>
            <w:proofErr w:type="spellStart"/>
            <w:r w:rsidRPr="00D173C8">
              <w:rPr>
                <w:rFonts w:ascii="Palatino Linotype" w:hAnsi="Palatino Linotype" w:cstheme="minorHAnsi"/>
                <w:sz w:val="22"/>
                <w:szCs w:val="22"/>
              </w:rPr>
              <w:t>i</w:t>
            </w:r>
            <w:proofErr w:type="spellEnd"/>
            <w:r w:rsidRPr="00D173C8">
              <w:rPr>
                <w:rFonts w:ascii="Palatino Linotype" w:hAnsi="Palatino Linotype" w:cstheme="minorHAnsi"/>
                <w:sz w:val="22"/>
                <w:szCs w:val="22"/>
              </w:rPr>
              <w:t>) A</w:t>
            </w:r>
            <w:r w:rsidRPr="00D173C8">
              <w:rPr>
                <w:rFonts w:ascii="Palatino Linotype" w:hAnsi="Palatino Linotype" w:cstheme="minorHAnsi"/>
                <w:sz w:val="22"/>
                <w:szCs w:val="22"/>
                <w:lang w:val="en-IN"/>
              </w:rPr>
              <w:t xml:space="preserve"> </w:t>
            </w:r>
            <w:r w:rsidRPr="00D173C8">
              <w:rPr>
                <w:rFonts w:ascii="Palatino Linotype" w:hAnsi="Palatino Linotype" w:cstheme="minorHAnsi"/>
                <w:sz w:val="22"/>
                <w:szCs w:val="22"/>
              </w:rPr>
              <w:t>Manufacturer meeting the specified requirements given under para 1.1(a)</w:t>
            </w:r>
            <w:r>
              <w:rPr>
                <w:rFonts w:ascii="Palatino Linotype" w:hAnsi="Palatino Linotype" w:cstheme="minorHAnsi"/>
                <w:sz w:val="22"/>
                <w:szCs w:val="22"/>
              </w:rPr>
              <w:t xml:space="preserve"> or </w:t>
            </w:r>
            <w:r w:rsidRPr="00CC06DC">
              <w:rPr>
                <w:rFonts w:ascii="Palatino Linotype" w:hAnsi="Palatino Linotype" w:cstheme="minorHAnsi"/>
                <w:sz w:val="22"/>
                <w:szCs w:val="22"/>
              </w:rPr>
              <w:t>1.1(b)</w:t>
            </w:r>
            <w:r w:rsidRPr="00CC06DC">
              <w:rPr>
                <w:rFonts w:ascii="Palatino Linotype" w:hAnsi="Palatino Linotype" w:cstheme="minorHAnsi"/>
                <w:sz w:val="22"/>
                <w:szCs w:val="22"/>
                <w:lang w:val="en-IN"/>
              </w:rPr>
              <w:t>,</w:t>
            </w:r>
            <w:r w:rsidRPr="00D173C8">
              <w:rPr>
                <w:rFonts w:ascii="Palatino Linotype" w:hAnsi="Palatino Linotype" w:cstheme="minorHAnsi"/>
                <w:sz w:val="22"/>
                <w:szCs w:val="22"/>
              </w:rPr>
              <w:t xml:space="preserve"> </w:t>
            </w:r>
            <w:r>
              <w:rPr>
                <w:rFonts w:ascii="Palatino Linotype" w:hAnsi="Palatino Linotype" w:cstheme="minorHAnsi"/>
                <w:sz w:val="22"/>
                <w:szCs w:val="22"/>
              </w:rPr>
              <w:t xml:space="preserve">1.1d) or </w:t>
            </w:r>
            <w:r w:rsidRPr="00D173C8">
              <w:rPr>
                <w:rFonts w:ascii="Palatino Linotype" w:hAnsi="Palatino Linotype" w:cstheme="minorHAnsi"/>
                <w:sz w:val="22"/>
                <w:szCs w:val="22"/>
              </w:rPr>
              <w:t xml:space="preserve">1.2 &amp; </w:t>
            </w:r>
            <w:r w:rsidRPr="00D173C8">
              <w:rPr>
                <w:rFonts w:ascii="Palatino Linotype" w:hAnsi="Palatino Linotype" w:cstheme="minorHAnsi"/>
                <w:sz w:val="22"/>
                <w:szCs w:val="22"/>
                <w:lang w:val="en-IN"/>
              </w:rPr>
              <w:t>1.</w:t>
            </w:r>
            <w:r w:rsidRPr="00D173C8">
              <w:rPr>
                <w:rFonts w:ascii="Palatino Linotype" w:hAnsi="Palatino Linotype" w:cstheme="minorHAnsi"/>
                <w:sz w:val="22"/>
                <w:szCs w:val="22"/>
              </w:rPr>
              <w:t xml:space="preserve">4 or (ii) </w:t>
            </w:r>
            <w:r w:rsidRPr="00D173C8">
              <w:rPr>
                <w:rFonts w:ascii="Palatino Linotype" w:hAnsi="Palatino Linotype" w:cstheme="minorHAnsi"/>
                <w:sz w:val="22"/>
                <w:szCs w:val="22"/>
                <w:lang w:val="en-IN"/>
              </w:rPr>
              <w:t xml:space="preserve">An individual firm meeting the specified requirements given under para 1.3 &amp; 1.4, or (iii) </w:t>
            </w:r>
            <w:r w:rsidRPr="00D173C8">
              <w:rPr>
                <w:rFonts w:ascii="Palatino Linotype" w:hAnsi="Palatino Linotype" w:cstheme="minorHAnsi"/>
                <w:sz w:val="22"/>
                <w:szCs w:val="22"/>
              </w:rPr>
              <w:t>Licensee of a Manufacturer</w:t>
            </w:r>
            <w:r>
              <w:rPr>
                <w:rFonts w:ascii="Palatino Linotype" w:hAnsi="Palatino Linotype" w:cstheme="minorHAnsi"/>
                <w:sz w:val="22"/>
                <w:szCs w:val="22"/>
              </w:rPr>
              <w:t>(Licensor)</w:t>
            </w:r>
            <w:r w:rsidRPr="00D173C8">
              <w:rPr>
                <w:rFonts w:ascii="Palatino Linotype" w:hAnsi="Palatino Linotype" w:cstheme="minorHAnsi"/>
                <w:sz w:val="22"/>
                <w:szCs w:val="22"/>
              </w:rPr>
              <w:t>,</w:t>
            </w:r>
            <w:r w:rsidRPr="00D173C8">
              <w:rPr>
                <w:rFonts w:ascii="Palatino Linotype" w:hAnsi="Palatino Linotype" w:cstheme="minorHAnsi"/>
                <w:sz w:val="22"/>
                <w:szCs w:val="22"/>
                <w:lang w:val="en-IN"/>
              </w:rPr>
              <w:t xml:space="preserve"> meeting the specified requirements given under para 1.1</w:t>
            </w:r>
            <w:r w:rsidRPr="00CC06DC">
              <w:rPr>
                <w:rFonts w:ascii="Palatino Linotype" w:hAnsi="Palatino Linotype" w:cstheme="minorHAnsi"/>
                <w:sz w:val="22"/>
                <w:szCs w:val="22"/>
                <w:lang w:val="en-IN"/>
              </w:rPr>
              <w:t>(c)</w:t>
            </w:r>
            <w:r>
              <w:rPr>
                <w:rFonts w:ascii="Palatino Linotype" w:hAnsi="Palatino Linotype" w:cstheme="minorHAnsi"/>
                <w:sz w:val="22"/>
                <w:szCs w:val="22"/>
                <w:lang w:val="en-IN"/>
              </w:rPr>
              <w:t xml:space="preserve"> </w:t>
            </w:r>
            <w:r w:rsidRPr="00D173C8">
              <w:rPr>
                <w:rFonts w:ascii="Palatino Linotype" w:hAnsi="Palatino Linotype" w:cstheme="minorHAnsi"/>
                <w:sz w:val="22"/>
                <w:szCs w:val="22"/>
                <w:lang w:val="en-IN"/>
              </w:rPr>
              <w:t xml:space="preserve"> &amp; 1.4</w:t>
            </w:r>
            <w:r w:rsidRPr="00D173C8">
              <w:rPr>
                <w:rFonts w:ascii="Palatino Linotype" w:hAnsi="Palatino Linotype" w:cstheme="minorHAnsi"/>
                <w:sz w:val="22"/>
                <w:szCs w:val="22"/>
              </w:rPr>
              <w:t xml:space="preserve"> or (iv) A Joint Venture of manufacturer &amp; Erector (Requirements specific to Joint Ventures are given under Para 1.</w:t>
            </w:r>
            <w:r w:rsidRPr="00D173C8">
              <w:rPr>
                <w:rFonts w:ascii="Palatino Linotype" w:hAnsi="Palatino Linotype" w:cstheme="minorHAnsi"/>
                <w:sz w:val="22"/>
                <w:szCs w:val="22"/>
                <w:lang w:val="en-IN"/>
              </w:rPr>
              <w:t xml:space="preserve">5 </w:t>
            </w:r>
            <w:r w:rsidRPr="00D173C8">
              <w:rPr>
                <w:rFonts w:ascii="Palatino Linotype" w:hAnsi="Palatino Linotype" w:cstheme="minorHAnsi"/>
                <w:sz w:val="22"/>
                <w:szCs w:val="22"/>
              </w:rPr>
              <w:t>below)</w:t>
            </w:r>
            <w:r>
              <w:rPr>
                <w:rFonts w:ascii="Palatino Linotype" w:hAnsi="Palatino Linotype" w:cstheme="minorHAnsi"/>
                <w:sz w:val="22"/>
                <w:szCs w:val="22"/>
              </w:rPr>
              <w:t>.</w:t>
            </w:r>
          </w:p>
          <w:p w14:paraId="6A8EC6A8" w14:textId="77777777" w:rsidR="003A4E2E" w:rsidRPr="00D173C8" w:rsidRDefault="003A4E2E" w:rsidP="003A4E2E">
            <w:pPr>
              <w:jc w:val="both"/>
              <w:rPr>
                <w:rFonts w:ascii="Palatino Linotype" w:hAnsi="Palatino Linotype" w:cstheme="minorHAnsi"/>
                <w:bCs/>
                <w:sz w:val="22"/>
                <w:szCs w:val="22"/>
              </w:rPr>
            </w:pPr>
          </w:p>
          <w:p w14:paraId="365D985B" w14:textId="77777777" w:rsidR="006E12E2" w:rsidRPr="00E0020D" w:rsidRDefault="006E12E2" w:rsidP="006E12E2">
            <w:pPr>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Employer may assess the capacity and capability of the bidder to ascertain that the bidder can successfully execute the scope of work covered under the package within </w:t>
            </w:r>
            <w:proofErr w:type="gramStart"/>
            <w:r w:rsidRPr="00E0020D">
              <w:rPr>
                <w:rFonts w:ascii="Palatino Linotype" w:hAnsi="Palatino Linotype" w:cstheme="minorHAnsi"/>
                <w:sz w:val="22"/>
                <w:szCs w:val="22"/>
              </w:rPr>
              <w:t>stipulated</w:t>
            </w:r>
            <w:proofErr w:type="gramEnd"/>
            <w:r w:rsidRPr="00E0020D">
              <w:rPr>
                <w:rFonts w:ascii="Palatino Linotype" w:hAnsi="Palatino Linotype" w:cstheme="minorHAnsi"/>
                <w:sz w:val="22"/>
                <w:szCs w:val="22"/>
              </w:rPr>
              <w:t xml:space="preserve"> completion period. The assessment shall inter-alia include (</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06578911" w14:textId="77777777" w:rsidR="00510993" w:rsidRPr="00456D6A" w:rsidRDefault="00510993" w:rsidP="00510993">
            <w:pPr>
              <w:jc w:val="both"/>
              <w:rPr>
                <w:rFonts w:ascii="Palatino Linotype" w:hAnsi="Palatino Linotype" w:cstheme="minorHAnsi"/>
                <w:sz w:val="14"/>
                <w:szCs w:val="14"/>
              </w:rPr>
            </w:pPr>
          </w:p>
          <w:p w14:paraId="6DF8E51C" w14:textId="64227C11" w:rsidR="008903F5" w:rsidRPr="00456D6A" w:rsidRDefault="008903F5" w:rsidP="005F108A">
            <w:pPr>
              <w:jc w:val="both"/>
              <w:rPr>
                <w:rFonts w:ascii="Book Antiqua" w:hAnsi="Book Antiqua"/>
                <w:sz w:val="2"/>
                <w:szCs w:val="2"/>
                <w:highlight w:val="yellow"/>
              </w:rPr>
            </w:pPr>
          </w:p>
        </w:tc>
      </w:tr>
      <w:tr w:rsidR="00923672" w:rsidRPr="00510993" w14:paraId="05831D9A" w14:textId="77777777" w:rsidTr="6B948373">
        <w:trPr>
          <w:trHeight w:val="229"/>
        </w:trPr>
        <w:tc>
          <w:tcPr>
            <w:tcW w:w="9811" w:type="dxa"/>
          </w:tcPr>
          <w:p w14:paraId="365735EA" w14:textId="77777777" w:rsidR="005108F9" w:rsidRDefault="005108F9" w:rsidP="005108F9">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4ABC2D58" w14:textId="77777777" w:rsidR="005108F9" w:rsidRPr="00F41624" w:rsidRDefault="005108F9" w:rsidP="005108F9">
            <w:pPr>
              <w:pStyle w:val="BodyText"/>
              <w:ind w:left="72" w:right="90"/>
              <w:jc w:val="both"/>
              <w:rPr>
                <w:rFonts w:ascii="Palatino Linotype" w:hAnsi="Palatino Linotype"/>
                <w:sz w:val="22"/>
                <w:szCs w:val="22"/>
              </w:rPr>
            </w:pPr>
          </w:p>
          <w:p w14:paraId="302472EB" w14:textId="6B9FE7F3" w:rsidR="005108F9" w:rsidRPr="00C03DF8" w:rsidRDefault="005108F9" w:rsidP="005108F9">
            <w:pPr>
              <w:pStyle w:val="BodyText"/>
              <w:ind w:left="855" w:right="90" w:hanging="851"/>
              <w:jc w:val="both"/>
              <w:rPr>
                <w:rFonts w:ascii="Palatino Linotype" w:hAnsi="Palatino Linotype"/>
                <w:i/>
                <w:iCs/>
                <w:sz w:val="22"/>
                <w:szCs w:val="22"/>
                <w:lang w:val="en-IN"/>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470EB9" w:rsidRPr="006E791B">
              <w:rPr>
                <w:rFonts w:ascii="Palatino Linotype" w:hAnsi="Palatino Linotype"/>
                <w:sz w:val="22"/>
                <w:szCs w:val="22"/>
              </w:rPr>
              <w:t xml:space="preserve">The </w:t>
            </w:r>
            <w:r w:rsidR="00470EB9">
              <w:rPr>
                <w:rFonts w:ascii="Palatino Linotype" w:hAnsi="Palatino Linotype"/>
                <w:sz w:val="22"/>
                <w:szCs w:val="22"/>
              </w:rPr>
              <w:t>Bidder</w:t>
            </w:r>
            <w:r w:rsidR="00470EB9" w:rsidRPr="00D173C8">
              <w:rPr>
                <w:rFonts w:ascii="Palatino Linotype" w:hAnsi="Palatino Linotype"/>
                <w:sz w:val="22"/>
                <w:szCs w:val="22"/>
              </w:rPr>
              <w:t xml:space="preserve"> </w:t>
            </w:r>
            <w:r w:rsidR="00470EB9">
              <w:rPr>
                <w:rFonts w:ascii="Palatino Linotype" w:hAnsi="Palatino Linotype"/>
                <w:sz w:val="22"/>
                <w:szCs w:val="22"/>
              </w:rPr>
              <w:t>should have manufactured, tested and</w:t>
            </w:r>
            <w:r w:rsidR="00470EB9" w:rsidRPr="006E791B">
              <w:rPr>
                <w:rFonts w:ascii="Palatino Linotype" w:hAnsi="Palatino Linotype"/>
                <w:sz w:val="22"/>
                <w:szCs w:val="22"/>
              </w:rPr>
              <w:t xml:space="preserve"> supplied </w:t>
            </w:r>
            <w:r w:rsidR="00470EB9">
              <w:rPr>
                <w:rFonts w:ascii="Palatino Linotype" w:hAnsi="Palatino Linotype"/>
                <w:sz w:val="22"/>
                <w:szCs w:val="22"/>
              </w:rPr>
              <w:t xml:space="preserve"> </w:t>
            </w:r>
            <w:r w:rsidR="00470EB9" w:rsidRPr="006E791B">
              <w:rPr>
                <w:rFonts w:ascii="Palatino Linotype" w:hAnsi="Palatino Linotype"/>
                <w:sz w:val="22"/>
                <w:szCs w:val="22"/>
              </w:rPr>
              <w:t xml:space="preserve">at least </w:t>
            </w:r>
            <w:r w:rsidR="00470EB9" w:rsidRPr="00427C11">
              <w:rPr>
                <w:rFonts w:ascii="Palatino Linotype" w:hAnsi="Palatino Linotype"/>
                <w:sz w:val="22"/>
                <w:szCs w:val="22"/>
              </w:rPr>
              <w:t>one hundred (100) km of High temperature low sag (HTLS) conductor of same technology</w:t>
            </w:r>
            <w:r w:rsidR="00470EB9">
              <w:rPr>
                <w:rFonts w:ascii="Palatino Linotype" w:hAnsi="Palatino Linotype"/>
                <w:sz w:val="22"/>
                <w:szCs w:val="22"/>
              </w:rPr>
              <w:t xml:space="preserve"> </w:t>
            </w:r>
            <w:r w:rsidR="00470EB9" w:rsidRPr="00F41624">
              <w:rPr>
                <w:rFonts w:ascii="Palatino Linotype" w:hAnsi="Palatino Linotype"/>
                <w:sz w:val="22"/>
                <w:szCs w:val="22"/>
              </w:rPr>
              <w:t>as that of the conductor being offered in this package</w:t>
            </w:r>
            <w:r w:rsidR="00470EB9">
              <w:rPr>
                <w:rFonts w:ascii="Palatino Linotype" w:hAnsi="Palatino Linotype"/>
                <w:sz w:val="22"/>
                <w:szCs w:val="22"/>
              </w:rPr>
              <w:t xml:space="preserve"> </w:t>
            </w:r>
            <w:r w:rsidR="00470EB9" w:rsidRPr="006E791B">
              <w:rPr>
                <w:rFonts w:ascii="Palatino Linotype" w:hAnsi="Palatino Linotype"/>
                <w:sz w:val="22"/>
                <w:szCs w:val="22"/>
              </w:rPr>
              <w:t xml:space="preserve">having minimum </w:t>
            </w:r>
            <w:r w:rsidR="00470EB9" w:rsidRPr="008B6FC2">
              <w:rPr>
                <w:rFonts w:ascii="Palatino Linotype" w:hAnsi="Palatino Linotype"/>
                <w:strike/>
                <w:sz w:val="22"/>
                <w:szCs w:val="22"/>
              </w:rPr>
              <w:t>*</w:t>
            </w:r>
            <w:r w:rsidR="00470EB9" w:rsidRPr="006E791B">
              <w:rPr>
                <w:rFonts w:ascii="Palatino Linotype" w:hAnsi="Palatino Linotype"/>
                <w:sz w:val="22"/>
                <w:szCs w:val="22"/>
              </w:rPr>
              <w:t>thirty seven (37) number of strands or 200 sq. mm. aluminum cross section area</w:t>
            </w:r>
            <w:r>
              <w:rPr>
                <w:rFonts w:ascii="Palatino Linotype" w:hAnsi="Palatino Linotype"/>
                <w:sz w:val="22"/>
                <w:szCs w:val="22"/>
              </w:rPr>
              <w:t xml:space="preserve"> </w:t>
            </w:r>
            <w:r w:rsidR="00167AAE" w:rsidRPr="006E791B">
              <w:rPr>
                <w:rFonts w:ascii="Palatino Linotype" w:hAnsi="Palatino Linotype"/>
                <w:sz w:val="22"/>
                <w:szCs w:val="22"/>
              </w:rPr>
              <w:t xml:space="preserve">in last </w:t>
            </w:r>
            <w:r w:rsidR="00167AAE" w:rsidRPr="00A80B50">
              <w:rPr>
                <w:rFonts w:ascii="Palatino Linotype" w:hAnsi="Palatino Linotype"/>
                <w:sz w:val="22"/>
                <w:szCs w:val="22"/>
              </w:rPr>
              <w:t>Seven(7)</w:t>
            </w:r>
            <w:r w:rsidR="00167AAE">
              <w:rPr>
                <w:rFonts w:ascii="Palatino Linotype" w:hAnsi="Palatino Linotype"/>
                <w:sz w:val="22"/>
                <w:szCs w:val="22"/>
              </w:rPr>
              <w:t xml:space="preserve"> </w:t>
            </w:r>
            <w:r w:rsidR="00167AAE" w:rsidRPr="00FF017A">
              <w:rPr>
                <w:rFonts w:ascii="Palatino Linotype" w:hAnsi="Palatino Linotype"/>
                <w:sz w:val="22"/>
                <w:szCs w:val="22"/>
              </w:rPr>
              <w:t xml:space="preserve"> </w:t>
            </w:r>
            <w:r w:rsidR="00167AAE">
              <w:rPr>
                <w:rFonts w:ascii="Palatino Linotype" w:hAnsi="Palatino Linotype"/>
                <w:sz w:val="22"/>
                <w:szCs w:val="22"/>
              </w:rPr>
              <w:t>y</w:t>
            </w:r>
            <w:r w:rsidR="00167AAE" w:rsidRPr="006E791B">
              <w:rPr>
                <w:rFonts w:ascii="Palatino Linotype" w:hAnsi="Palatino Linotype"/>
                <w:sz w:val="22"/>
                <w:szCs w:val="22"/>
              </w:rPr>
              <w:t xml:space="preserve">ears as on </w:t>
            </w:r>
            <w:r w:rsidR="00167AAE">
              <w:rPr>
                <w:rFonts w:ascii="Palatino Linotype" w:hAnsi="Palatino Linotype"/>
                <w:sz w:val="22"/>
                <w:szCs w:val="22"/>
              </w:rPr>
              <w:t xml:space="preserve">the </w:t>
            </w:r>
            <w:r w:rsidR="00167AAE" w:rsidRPr="006E791B">
              <w:rPr>
                <w:rFonts w:ascii="Palatino Linotype" w:hAnsi="Palatino Linotype"/>
                <w:sz w:val="22"/>
                <w:szCs w:val="22"/>
              </w:rPr>
              <w:t xml:space="preserve">originally scheduled </w:t>
            </w:r>
            <w:r w:rsidR="00167AAE">
              <w:rPr>
                <w:rFonts w:ascii="Palatino Linotype" w:hAnsi="Palatino Linotype"/>
                <w:sz w:val="22"/>
                <w:szCs w:val="22"/>
              </w:rPr>
              <w:t xml:space="preserve">last date of </w:t>
            </w:r>
            <w:r w:rsidR="00167AAE" w:rsidRPr="006E791B">
              <w:rPr>
                <w:rFonts w:ascii="Palatino Linotype" w:hAnsi="Palatino Linotype"/>
                <w:sz w:val="22"/>
                <w:szCs w:val="22"/>
              </w:rPr>
              <w:t xml:space="preserve"> bid </w:t>
            </w:r>
            <w:r w:rsidR="00167AAE">
              <w:rPr>
                <w:rFonts w:ascii="Palatino Linotype" w:hAnsi="Palatino Linotype"/>
                <w:sz w:val="22"/>
                <w:szCs w:val="22"/>
              </w:rPr>
              <w:t>submission</w:t>
            </w:r>
            <w:r>
              <w:rPr>
                <w:rFonts w:ascii="Palatino Linotype" w:hAnsi="Palatino Linotype"/>
                <w:sz w:val="22"/>
                <w:szCs w:val="22"/>
              </w:rPr>
              <w:t xml:space="preserve"> (soft copy)</w:t>
            </w:r>
            <w:r w:rsidRPr="006E791B">
              <w:rPr>
                <w:rFonts w:ascii="Palatino Linotype" w:hAnsi="Palatino Linotype"/>
                <w:sz w:val="22"/>
                <w:szCs w:val="22"/>
              </w:rPr>
              <w:t xml:space="preserve"> </w:t>
            </w:r>
            <w:r w:rsidRPr="00F41624">
              <w:rPr>
                <w:rFonts w:ascii="Palatino Linotype" w:hAnsi="Palatino Linotype"/>
                <w:sz w:val="22"/>
                <w:szCs w:val="22"/>
              </w:rPr>
              <w:t xml:space="preserve">i.e. </w:t>
            </w:r>
            <w:r w:rsidR="00D40AFA">
              <w:rPr>
                <w:rFonts w:ascii="Palatino Linotype" w:hAnsi="Palatino Linotype"/>
                <w:b/>
                <w:bCs/>
                <w:color w:val="FF0000"/>
                <w:sz w:val="22"/>
                <w:szCs w:val="22"/>
              </w:rPr>
              <w:t>0</w:t>
            </w:r>
            <w:r w:rsidR="001479A1">
              <w:rPr>
                <w:rFonts w:ascii="Palatino Linotype" w:hAnsi="Palatino Linotype"/>
                <w:b/>
                <w:bCs/>
                <w:color w:val="FF0000"/>
                <w:sz w:val="22"/>
                <w:szCs w:val="22"/>
              </w:rPr>
              <w:t>4</w:t>
            </w:r>
            <w:r w:rsidRPr="0000718A">
              <w:rPr>
                <w:rFonts w:ascii="Palatino Linotype" w:hAnsi="Palatino Linotype"/>
                <w:b/>
                <w:bCs/>
                <w:color w:val="FF0000"/>
                <w:sz w:val="22"/>
                <w:szCs w:val="22"/>
              </w:rPr>
              <w:t>/</w:t>
            </w:r>
            <w:r w:rsidR="00D40AFA">
              <w:rPr>
                <w:rFonts w:ascii="Palatino Linotype" w:hAnsi="Palatino Linotype"/>
                <w:b/>
                <w:bCs/>
                <w:color w:val="FF0000"/>
                <w:sz w:val="22"/>
                <w:szCs w:val="22"/>
              </w:rPr>
              <w:t>08</w:t>
            </w:r>
            <w:r w:rsidRPr="0000718A">
              <w:rPr>
                <w:rFonts w:ascii="Palatino Linotype" w:hAnsi="Palatino Linotype"/>
                <w:b/>
                <w:bCs/>
                <w:color w:val="FF0000"/>
                <w:sz w:val="22"/>
                <w:szCs w:val="22"/>
              </w:rPr>
              <w:t>/202</w:t>
            </w:r>
            <w:r w:rsidR="00D40AFA">
              <w:rPr>
                <w:rFonts w:ascii="Palatino Linotype" w:hAnsi="Palatino Linotype"/>
                <w:b/>
                <w:bCs/>
                <w:color w:val="FF0000"/>
                <w:sz w:val="22"/>
                <w:szCs w:val="22"/>
              </w:rPr>
              <w:t>5</w:t>
            </w:r>
            <w:r w:rsidRPr="0000718A">
              <w:rPr>
                <w:rFonts w:ascii="Palatino Linotype" w:hAnsi="Palatino Linotype"/>
                <w:color w:val="FF0000"/>
                <w:sz w:val="22"/>
                <w:szCs w:val="22"/>
              </w:rPr>
              <w:t xml:space="preserve"> </w:t>
            </w:r>
            <w:r w:rsidR="003050F2">
              <w:rPr>
                <w:rFonts w:ascii="Palatino Linotype" w:hAnsi="Palatino Linotype"/>
                <w:sz w:val="22"/>
                <w:szCs w:val="22"/>
              </w:rPr>
              <w:t xml:space="preserve">and </w:t>
            </w:r>
            <w:r w:rsidR="003050F2" w:rsidRPr="00427C11">
              <w:rPr>
                <w:rFonts w:ascii="Palatino Linotype" w:hAnsi="Palatino Linotype"/>
                <w:sz w:val="22"/>
                <w:szCs w:val="22"/>
              </w:rPr>
              <w:t>the same should have been in satisfactory operation</w:t>
            </w:r>
            <w:r w:rsidR="003050F2" w:rsidRPr="00427C11">
              <w:rPr>
                <w:rFonts w:ascii="Palatino Linotype" w:hAnsi="Palatino Linotype"/>
                <w:sz w:val="22"/>
                <w:szCs w:val="22"/>
                <w:vertAlign w:val="superscript"/>
              </w:rPr>
              <w:t>$</w:t>
            </w:r>
            <w:r w:rsidR="003050F2" w:rsidRPr="00427C11">
              <w:rPr>
                <w:rFonts w:ascii="Palatino Linotype" w:hAnsi="Palatino Linotype"/>
                <w:sz w:val="22"/>
                <w:szCs w:val="22"/>
              </w:rPr>
              <w:t xml:space="preserve"> for a period of at least one (1) year as on </w:t>
            </w:r>
            <w:r w:rsidR="003050F2">
              <w:rPr>
                <w:rFonts w:ascii="Palatino Linotype" w:hAnsi="Palatino Linotype"/>
                <w:sz w:val="22"/>
                <w:szCs w:val="22"/>
              </w:rPr>
              <w:t xml:space="preserve">the </w:t>
            </w:r>
            <w:r w:rsidR="003050F2" w:rsidRPr="00C03DF8">
              <w:rPr>
                <w:rFonts w:ascii="Palatino Linotype" w:hAnsi="Palatino Linotype"/>
                <w:sz w:val="22"/>
                <w:szCs w:val="22"/>
                <w:lang w:val="en-IN"/>
              </w:rPr>
              <w:t>originally</w:t>
            </w:r>
            <w:r w:rsidR="003050F2">
              <w:rPr>
                <w:rFonts w:ascii="Palatino Linotype" w:hAnsi="Palatino Linotype"/>
                <w:sz w:val="22"/>
                <w:szCs w:val="22"/>
                <w:lang w:val="en-IN"/>
              </w:rPr>
              <w:t xml:space="preserve"> </w:t>
            </w:r>
            <w:r w:rsidR="003050F2" w:rsidRPr="00C03DF8">
              <w:rPr>
                <w:rFonts w:ascii="Palatino Linotype" w:hAnsi="Palatino Linotype"/>
                <w:sz w:val="22"/>
                <w:szCs w:val="22"/>
                <w:lang w:val="en-IN"/>
              </w:rPr>
              <w:t>scheduled last date of bid submission (soft copy) mentioned above</w:t>
            </w:r>
            <w:r w:rsidRPr="00C03DF8">
              <w:rPr>
                <w:rFonts w:ascii="Palatino Linotype" w:hAnsi="Palatino Linotype"/>
                <w:sz w:val="22"/>
                <w:szCs w:val="22"/>
                <w:lang w:val="en-IN"/>
              </w:rPr>
              <w:t>.</w:t>
            </w:r>
          </w:p>
          <w:p w14:paraId="01597512" w14:textId="77777777" w:rsidR="005108F9" w:rsidRPr="00D075E3" w:rsidRDefault="005108F9" w:rsidP="005108F9">
            <w:pPr>
              <w:pStyle w:val="BodyText"/>
              <w:ind w:right="90"/>
              <w:jc w:val="both"/>
              <w:rPr>
                <w:rFonts w:ascii="Palatino Linotype" w:hAnsi="Palatino Linotype"/>
                <w:sz w:val="16"/>
                <w:szCs w:val="16"/>
                <w:lang w:val="en-IN"/>
              </w:rPr>
            </w:pPr>
          </w:p>
          <w:p w14:paraId="5FECE2E4" w14:textId="77777777" w:rsidR="005108F9" w:rsidRDefault="005108F9" w:rsidP="005108F9">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1DC93D3E" w14:textId="77777777" w:rsidR="005108F9" w:rsidRPr="00EE1A07" w:rsidRDefault="005108F9" w:rsidP="005108F9">
            <w:pPr>
              <w:pStyle w:val="BodyText"/>
              <w:ind w:left="847" w:right="90" w:hanging="283"/>
              <w:jc w:val="both"/>
              <w:rPr>
                <w:rFonts w:ascii="Palatino Linotype" w:hAnsi="Palatino Linotype"/>
                <w:b/>
                <w:bCs/>
                <w:sz w:val="16"/>
                <w:szCs w:val="16"/>
              </w:rPr>
            </w:pPr>
          </w:p>
          <w:p w14:paraId="460D40FE" w14:textId="4C3F2E7E" w:rsidR="008903F5" w:rsidRPr="00510993" w:rsidRDefault="005108F9" w:rsidP="005108F9">
            <w:pPr>
              <w:jc w:val="center"/>
              <w:rPr>
                <w:rFonts w:ascii="Book Antiqua" w:hAnsi="Book Antiqua"/>
                <w:b/>
                <w:sz w:val="22"/>
                <w:szCs w:val="22"/>
                <w:highlight w:val="yellow"/>
              </w:rPr>
            </w:pPr>
            <w:r w:rsidRPr="00E22C03">
              <w:rPr>
                <w:rFonts w:ascii="Palatino Linotype" w:hAnsi="Palatino Linotype"/>
                <w:b/>
                <w:sz w:val="22"/>
                <w:szCs w:val="22"/>
              </w:rPr>
              <w:t>OR</w:t>
            </w:r>
          </w:p>
        </w:tc>
      </w:tr>
      <w:tr w:rsidR="00891FD3" w:rsidRPr="00510993" w14:paraId="331D4DC8" w14:textId="77777777" w:rsidTr="6B948373">
        <w:trPr>
          <w:trHeight w:val="3740"/>
        </w:trPr>
        <w:tc>
          <w:tcPr>
            <w:tcW w:w="9811" w:type="dxa"/>
          </w:tcPr>
          <w:p w14:paraId="36C0CBB3" w14:textId="48198160" w:rsidR="009A5905" w:rsidRPr="002B7512" w:rsidRDefault="009A5905" w:rsidP="009A5905">
            <w:pPr>
              <w:pStyle w:val="BodyText"/>
              <w:ind w:left="855" w:right="90" w:hanging="851"/>
              <w:jc w:val="both"/>
              <w:rPr>
                <w:rFonts w:ascii="Palatino Linotype" w:hAnsi="Palatino Linotype"/>
                <w:sz w:val="22"/>
                <w:szCs w:val="22"/>
                <w:lang w:val="en-IN"/>
              </w:rPr>
            </w:pPr>
            <w:r w:rsidRPr="00CC06DC">
              <w:rPr>
                <w:rFonts w:ascii="Palatino Linotype" w:hAnsi="Palatino Linotype"/>
                <w:sz w:val="22"/>
                <w:szCs w:val="22"/>
              </w:rPr>
              <w:lastRenderedPageBreak/>
              <w:t xml:space="preserve">1.1(b)  </w:t>
            </w:r>
            <w:r w:rsidR="00D40DB4" w:rsidRPr="00CC06DC">
              <w:rPr>
                <w:rFonts w:ascii="Palatino Linotype" w:hAnsi="Palatino Linotype"/>
                <w:sz w:val="22"/>
                <w:szCs w:val="22"/>
              </w:rPr>
              <w:t xml:space="preserve">The Bidder should have manufactured, tested and supplied  at least one hundred (100) km of High temperature low sag (HTLS) conductor of same technology as that of the conductor being offered in this package having minimum </w:t>
            </w:r>
            <w:r w:rsidR="00D40DB4" w:rsidRPr="00B94C33">
              <w:rPr>
                <w:rFonts w:ascii="Palatino Linotype" w:hAnsi="Palatino Linotype"/>
                <w:strike/>
                <w:sz w:val="22"/>
                <w:szCs w:val="22"/>
              </w:rPr>
              <w:t>*</w:t>
            </w:r>
            <w:r w:rsidR="00D40DB4" w:rsidRPr="00CC06DC">
              <w:rPr>
                <w:rFonts w:ascii="Palatino Linotype" w:hAnsi="Palatino Linotype"/>
                <w:sz w:val="22"/>
                <w:szCs w:val="22"/>
              </w:rPr>
              <w:t>thirty seven (37) number of strands or 200 sq. mm. aluminum cross section area</w:t>
            </w:r>
            <w:r w:rsidR="00D40DB4">
              <w:rPr>
                <w:rFonts w:ascii="Palatino Linotype" w:hAnsi="Palatino Linotype"/>
                <w:sz w:val="22"/>
                <w:szCs w:val="22"/>
              </w:rPr>
              <w:t xml:space="preserve"> </w:t>
            </w:r>
            <w:r w:rsidR="00D40DB4" w:rsidRPr="00E10874">
              <w:rPr>
                <w:rFonts w:ascii="Palatino Linotype" w:hAnsi="Palatino Linotype"/>
                <w:sz w:val="22"/>
                <w:szCs w:val="22"/>
              </w:rPr>
              <w:t xml:space="preserve">in last Seven(7)  years </w:t>
            </w:r>
            <w:r w:rsidR="00D40DB4" w:rsidRPr="002B7512">
              <w:rPr>
                <w:rFonts w:ascii="Palatino Linotype" w:hAnsi="Palatino Linotype"/>
                <w:sz w:val="22"/>
                <w:szCs w:val="22"/>
                <w:lang w:val="en-IN"/>
              </w:rPr>
              <w:t>as on the originally scheduled last date of bid submission (soft copy) mentioned above and the</w:t>
            </w:r>
            <w:r w:rsidR="00D40DB4">
              <w:rPr>
                <w:rFonts w:ascii="Palatino Linotype" w:hAnsi="Palatino Linotype"/>
                <w:sz w:val="22"/>
                <w:szCs w:val="22"/>
                <w:lang w:val="en-IN"/>
              </w:rPr>
              <w:t xml:space="preserve"> </w:t>
            </w:r>
            <w:r w:rsidR="00D40DB4" w:rsidRPr="002B7512">
              <w:rPr>
                <w:rFonts w:ascii="Palatino Linotype" w:hAnsi="Palatino Linotype"/>
                <w:sz w:val="22"/>
                <w:szCs w:val="22"/>
                <w:lang w:val="en-IN"/>
              </w:rPr>
              <w:t>same should have been in satisfactory operation$ as on the originally</w:t>
            </w:r>
            <w:r w:rsidR="00D40DB4">
              <w:rPr>
                <w:rFonts w:ascii="Palatino Linotype" w:hAnsi="Palatino Linotype"/>
                <w:sz w:val="22"/>
                <w:szCs w:val="22"/>
                <w:lang w:val="en-IN"/>
              </w:rPr>
              <w:t xml:space="preserve"> </w:t>
            </w:r>
            <w:r w:rsidR="00D40DB4" w:rsidRPr="002B7512">
              <w:rPr>
                <w:rFonts w:ascii="Palatino Linotype" w:hAnsi="Palatino Linotype"/>
                <w:sz w:val="22"/>
                <w:szCs w:val="22"/>
                <w:lang w:val="en-IN"/>
              </w:rPr>
              <w:t>scheduled last date of bid submission (soft copy) mentioned above.</w:t>
            </w:r>
          </w:p>
          <w:p w14:paraId="1D536E1E" w14:textId="77777777" w:rsidR="009A5905" w:rsidRPr="00CD748A" w:rsidRDefault="009A5905" w:rsidP="009A5905">
            <w:pPr>
              <w:pStyle w:val="BodyText"/>
              <w:ind w:right="90"/>
              <w:rPr>
                <w:rFonts w:ascii="Palatino Linotype" w:hAnsi="Palatino Linotype"/>
                <w:i/>
                <w:strike/>
                <w:sz w:val="22"/>
                <w:szCs w:val="22"/>
              </w:rPr>
            </w:pPr>
          </w:p>
          <w:p w14:paraId="24B43171" w14:textId="77777777" w:rsidR="009A5905" w:rsidRDefault="009A5905" w:rsidP="009A5905">
            <w:pPr>
              <w:pStyle w:val="BodyText"/>
              <w:tabs>
                <w:tab w:val="left" w:pos="252"/>
              </w:tabs>
              <w:ind w:right="9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2FD98CE6" w14:textId="77777777" w:rsidR="009A5905" w:rsidRPr="00CC06DC" w:rsidRDefault="009A5905" w:rsidP="009A5905">
            <w:pPr>
              <w:pStyle w:val="BodyText"/>
              <w:ind w:right="90"/>
              <w:rPr>
                <w:rFonts w:ascii="Palatino Linotype" w:hAnsi="Palatino Linotype"/>
                <w:i/>
                <w:sz w:val="18"/>
                <w:szCs w:val="18"/>
              </w:rPr>
            </w:pPr>
          </w:p>
          <w:p w14:paraId="47FF2D05" w14:textId="77777777" w:rsidR="009A5905" w:rsidRPr="00623666" w:rsidRDefault="009A5905" w:rsidP="009A5905">
            <w:pPr>
              <w:pStyle w:val="BodyText"/>
              <w:ind w:right="90"/>
              <w:jc w:val="both"/>
              <w:rPr>
                <w:rFonts w:ascii="Palatino Linotype" w:hAnsi="Palatino Linotype"/>
                <w:sz w:val="10"/>
                <w:szCs w:val="10"/>
              </w:rPr>
            </w:pPr>
          </w:p>
          <w:p w14:paraId="6339CA11" w14:textId="789A086F" w:rsidR="00F102A4" w:rsidRPr="00CC06DC" w:rsidRDefault="00F102A4" w:rsidP="00F102A4">
            <w:pPr>
              <w:pStyle w:val="BodyText"/>
              <w:ind w:left="225" w:right="90"/>
              <w:jc w:val="both"/>
              <w:rPr>
                <w:rFonts w:ascii="Palatino Linotype" w:hAnsi="Palatino Linotype"/>
                <w:sz w:val="22"/>
                <w:szCs w:val="22"/>
              </w:rPr>
            </w:pPr>
            <w:r w:rsidRPr="00CC06DC">
              <w:rPr>
                <w:rFonts w:ascii="Palatino Linotype" w:hAnsi="Palatino Linotype"/>
                <w:sz w:val="22"/>
                <w:szCs w:val="22"/>
              </w:rPr>
              <w:t xml:space="preserve">Note: In case of clause 1.1(b) above, the warranty obligations in terms of </w:t>
            </w:r>
            <w:r>
              <w:rPr>
                <w:rFonts w:ascii="Palatino Linotype" w:hAnsi="Palatino Linotype"/>
                <w:sz w:val="22"/>
                <w:szCs w:val="22"/>
              </w:rPr>
              <w:t>10</w:t>
            </w:r>
            <w:r w:rsidRPr="00CC06DC">
              <w:rPr>
                <w:rFonts w:ascii="Palatino Linotype" w:hAnsi="Palatino Linotype"/>
                <w:sz w:val="22"/>
                <w:szCs w:val="22"/>
              </w:rPr>
              <w:t xml:space="preserve">% of the ex-work cost of the HTLS conductor for </w:t>
            </w:r>
            <w:proofErr w:type="gramStart"/>
            <w:r w:rsidRPr="00CC06DC">
              <w:rPr>
                <w:rFonts w:ascii="Palatino Linotype" w:hAnsi="Palatino Linotype"/>
                <w:sz w:val="22"/>
                <w:szCs w:val="22"/>
              </w:rPr>
              <w:t>additional</w:t>
            </w:r>
            <w:proofErr w:type="gramEnd"/>
            <w:r w:rsidRPr="00CC06DC">
              <w:rPr>
                <w:rFonts w:ascii="Palatino Linotype" w:hAnsi="Palatino Linotype"/>
                <w:sz w:val="22"/>
                <w:szCs w:val="22"/>
              </w:rPr>
              <w:t xml:space="preserve"> period of two (2) years over and above the warranty period as specified in the bidding documents shall be applicable.</w:t>
            </w:r>
          </w:p>
          <w:p w14:paraId="71ADB0B8" w14:textId="77777777" w:rsidR="009A5905" w:rsidRPr="003E7561" w:rsidRDefault="009A5905" w:rsidP="009A5905">
            <w:pPr>
              <w:pStyle w:val="BodyText"/>
              <w:ind w:left="225" w:right="90"/>
              <w:jc w:val="both"/>
              <w:rPr>
                <w:rFonts w:ascii="Palatino Linotype" w:hAnsi="Palatino Linotype"/>
                <w:b/>
                <w:bCs/>
                <w:sz w:val="22"/>
                <w:szCs w:val="22"/>
              </w:rPr>
            </w:pPr>
          </w:p>
          <w:p w14:paraId="7CCBD7A8" w14:textId="2F61758F" w:rsidR="00891FD3" w:rsidRPr="00510993" w:rsidRDefault="009A5905" w:rsidP="009A5905">
            <w:pPr>
              <w:pStyle w:val="BodyText"/>
              <w:ind w:right="90"/>
              <w:jc w:val="center"/>
              <w:rPr>
                <w:rFonts w:ascii="Book Antiqua" w:hAnsi="Book Antiqua"/>
                <w:b/>
                <w:sz w:val="22"/>
                <w:szCs w:val="22"/>
                <w:highlight w:val="yellow"/>
              </w:rPr>
            </w:pPr>
            <w:r w:rsidRPr="00E22C03">
              <w:rPr>
                <w:rFonts w:ascii="Palatino Linotype" w:hAnsi="Palatino Linotype"/>
                <w:b/>
                <w:sz w:val="22"/>
                <w:szCs w:val="22"/>
              </w:rPr>
              <w:t>OR</w:t>
            </w:r>
          </w:p>
        </w:tc>
      </w:tr>
      <w:tr w:rsidR="00923672" w:rsidRPr="00510993" w14:paraId="4F5D6A40" w14:textId="77777777" w:rsidTr="6B948373">
        <w:trPr>
          <w:trHeight w:val="1007"/>
        </w:trPr>
        <w:tc>
          <w:tcPr>
            <w:tcW w:w="9811" w:type="dxa"/>
          </w:tcPr>
          <w:p w14:paraId="72DA69C1" w14:textId="402D5DB5" w:rsidR="00431255" w:rsidRPr="00DF2FB5" w:rsidRDefault="00431255" w:rsidP="00431255">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w:t>
            </w:r>
            <w:r w:rsidR="00933636">
              <w:rPr>
                <w:rFonts w:ascii="Palatino Linotype" w:hAnsi="Palatino Linotype"/>
                <w:sz w:val="22"/>
                <w:szCs w:val="22"/>
              </w:rPr>
              <w:t xml:space="preserve">The Bidder, </w:t>
            </w:r>
            <w:r w:rsidR="00933636" w:rsidRPr="00F41624">
              <w:rPr>
                <w:rFonts w:ascii="Palatino Linotype" w:hAnsi="Palatino Linotype"/>
                <w:sz w:val="22"/>
                <w:szCs w:val="22"/>
              </w:rPr>
              <w:t>not meeting the qualification requirements stipulated at para 1.1(a)</w:t>
            </w:r>
            <w:r w:rsidR="00933636">
              <w:rPr>
                <w:rFonts w:ascii="Palatino Linotype" w:hAnsi="Palatino Linotype"/>
                <w:sz w:val="22"/>
                <w:szCs w:val="22"/>
              </w:rPr>
              <w:t xml:space="preserve"> or 1.1(b)</w:t>
            </w:r>
            <w:r w:rsidR="00933636" w:rsidRPr="00F41624">
              <w:rPr>
                <w:rFonts w:ascii="Palatino Linotype" w:hAnsi="Palatino Linotype"/>
                <w:sz w:val="22"/>
                <w:szCs w:val="22"/>
              </w:rPr>
              <w:t xml:space="preserve"> above</w:t>
            </w:r>
            <w:r w:rsidR="00933636">
              <w:rPr>
                <w:rFonts w:ascii="Palatino Linotype" w:hAnsi="Palatino Linotype"/>
                <w:sz w:val="22"/>
                <w:szCs w:val="22"/>
              </w:rPr>
              <w:t xml:space="preserve">, </w:t>
            </w:r>
            <w:r w:rsidR="00933636" w:rsidRPr="00F41624">
              <w:rPr>
                <w:rFonts w:ascii="Palatino Linotype" w:hAnsi="Palatino Linotype"/>
                <w:sz w:val="22"/>
                <w:szCs w:val="22"/>
              </w:rPr>
              <w:t xml:space="preserve">can </w:t>
            </w:r>
            <w:r w:rsidR="00933636" w:rsidRPr="00C6054A">
              <w:rPr>
                <w:rFonts w:ascii="Palatino Linotype" w:hAnsi="Palatino Linotype"/>
                <w:sz w:val="22"/>
                <w:szCs w:val="22"/>
              </w:rPr>
              <w:t>also</w:t>
            </w:r>
            <w:r w:rsidR="00933636">
              <w:rPr>
                <w:rFonts w:ascii="Palatino Linotype" w:hAnsi="Palatino Linotype"/>
                <w:sz w:val="22"/>
                <w:szCs w:val="22"/>
              </w:rPr>
              <w:t xml:space="preserve"> </w:t>
            </w:r>
            <w:proofErr w:type="gramStart"/>
            <w:r w:rsidR="00933636" w:rsidRPr="00F41624">
              <w:rPr>
                <w:rFonts w:ascii="Palatino Linotype" w:hAnsi="Palatino Linotype"/>
                <w:sz w:val="22"/>
                <w:szCs w:val="22"/>
              </w:rPr>
              <w:t>submit bid as</w:t>
            </w:r>
            <w:proofErr w:type="gramEnd"/>
            <w:r w:rsidR="00933636" w:rsidRPr="00F41624">
              <w:rPr>
                <w:rFonts w:ascii="Palatino Linotype" w:hAnsi="Palatino Linotype"/>
                <w:sz w:val="22"/>
                <w:szCs w:val="22"/>
              </w:rPr>
              <w:t xml:space="preserve"> a Licensee of a Licensor</w:t>
            </w:r>
            <w:r w:rsidR="00933636">
              <w:rPr>
                <w:rFonts w:ascii="Palatino Linotype" w:hAnsi="Palatino Linotype"/>
                <w:sz w:val="22"/>
                <w:szCs w:val="22"/>
              </w:rPr>
              <w:t xml:space="preserve"> </w:t>
            </w:r>
            <w:r w:rsidR="00933636" w:rsidRPr="00D173C8">
              <w:rPr>
                <w:rFonts w:ascii="Palatino Linotype" w:hAnsi="Palatino Linotype"/>
                <w:sz w:val="22"/>
                <w:szCs w:val="22"/>
              </w:rPr>
              <w:t xml:space="preserve">meeting </w:t>
            </w:r>
            <w:r w:rsidR="00933636">
              <w:rPr>
                <w:rFonts w:ascii="Palatino Linotype" w:hAnsi="Palatino Linotype"/>
                <w:sz w:val="22"/>
                <w:szCs w:val="22"/>
              </w:rPr>
              <w:t xml:space="preserve">the </w:t>
            </w:r>
            <w:proofErr w:type="gramStart"/>
            <w:r w:rsidR="00933636">
              <w:rPr>
                <w:rFonts w:ascii="Palatino Linotype" w:hAnsi="Palatino Linotype"/>
                <w:sz w:val="22"/>
                <w:szCs w:val="22"/>
              </w:rPr>
              <w:t>requirement</w:t>
            </w:r>
            <w:proofErr w:type="gramEnd"/>
            <w:r w:rsidR="00933636">
              <w:rPr>
                <w:rFonts w:ascii="Palatino Linotype" w:hAnsi="Palatino Linotype"/>
                <w:sz w:val="22"/>
                <w:szCs w:val="22"/>
              </w:rPr>
              <w:t xml:space="preserve"> stipulated at para 1.1(a)</w:t>
            </w:r>
            <w:r w:rsidR="00933636" w:rsidRPr="00F41624">
              <w:rPr>
                <w:rFonts w:ascii="Palatino Linotype" w:hAnsi="Palatino Linotype"/>
                <w:sz w:val="22"/>
                <w:szCs w:val="22"/>
              </w:rPr>
              <w:t>,</w:t>
            </w:r>
          </w:p>
          <w:p w14:paraId="401800D5" w14:textId="77777777" w:rsidR="00431255" w:rsidRPr="00F41624" w:rsidRDefault="00431255" w:rsidP="00431255">
            <w:pPr>
              <w:pStyle w:val="BodyText"/>
              <w:ind w:left="1170" w:right="90" w:hanging="540"/>
              <w:jc w:val="both"/>
              <w:rPr>
                <w:rFonts w:ascii="Palatino Linotype" w:hAnsi="Palatino Linotype"/>
                <w:b/>
                <w:bCs/>
                <w:sz w:val="22"/>
                <w:szCs w:val="22"/>
              </w:rPr>
            </w:pPr>
          </w:p>
          <w:p w14:paraId="73E4BE9F" w14:textId="77777777" w:rsidR="00431255" w:rsidRPr="00F41624" w:rsidRDefault="00431255" w:rsidP="00431255">
            <w:pPr>
              <w:pStyle w:val="BodyText"/>
              <w:ind w:left="630" w:right="90"/>
              <w:jc w:val="both"/>
              <w:rPr>
                <w:rFonts w:ascii="Palatino Linotype" w:hAnsi="Palatino Linotype"/>
                <w:b/>
                <w:bCs/>
                <w:sz w:val="22"/>
                <w:szCs w:val="22"/>
              </w:rPr>
            </w:pPr>
            <w:r w:rsidRPr="00F41624">
              <w:rPr>
                <w:rFonts w:ascii="Palatino Linotype" w:hAnsi="Palatino Linotype"/>
                <w:sz w:val="22"/>
                <w:szCs w:val="22"/>
              </w:rPr>
              <w:t xml:space="preserve">provided </w:t>
            </w:r>
            <w:proofErr w:type="gramStart"/>
            <w:r w:rsidRPr="00F41624">
              <w:rPr>
                <w:rFonts w:ascii="Palatino Linotype" w:hAnsi="Palatino Linotype"/>
                <w:sz w:val="22"/>
                <w:szCs w:val="22"/>
              </w:rPr>
              <w:t>that:-</w:t>
            </w:r>
            <w:proofErr w:type="gramEnd"/>
          </w:p>
          <w:p w14:paraId="2971D266" w14:textId="77777777" w:rsidR="00431255" w:rsidRPr="00F41624" w:rsidRDefault="00431255" w:rsidP="00431255">
            <w:pPr>
              <w:pStyle w:val="BodyText"/>
              <w:ind w:left="630" w:right="90"/>
              <w:jc w:val="both"/>
              <w:rPr>
                <w:rFonts w:ascii="Palatino Linotype" w:hAnsi="Palatino Linotype"/>
                <w:b/>
                <w:bCs/>
                <w:sz w:val="22"/>
                <w:szCs w:val="22"/>
              </w:rPr>
            </w:pPr>
          </w:p>
          <w:p w14:paraId="47ED79FE" w14:textId="77777777" w:rsidR="007D132B" w:rsidRPr="002B7512" w:rsidRDefault="007D132B" w:rsidP="007D132B">
            <w:pPr>
              <w:pStyle w:val="BodyText"/>
              <w:numPr>
                <w:ilvl w:val="0"/>
                <w:numId w:val="39"/>
              </w:numPr>
              <w:ind w:right="90"/>
              <w:jc w:val="both"/>
              <w:rPr>
                <w:rFonts w:ascii="Palatino Linotype" w:hAnsi="Palatino Linotype"/>
                <w:sz w:val="22"/>
                <w:szCs w:val="22"/>
                <w:lang w:val="en-IN"/>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w:t>
            </w:r>
            <w:proofErr w:type="gramStart"/>
            <w:r w:rsidRPr="00D173C8">
              <w:rPr>
                <w:rFonts w:ascii="Palatino Linotype" w:hAnsi="Palatino Linotype"/>
                <w:sz w:val="22"/>
                <w:szCs w:val="22"/>
              </w:rPr>
              <w:t>more</w:t>
            </w:r>
            <w:proofErr w:type="gramEnd"/>
            <w:r w:rsidRPr="00D173C8">
              <w:rPr>
                <w:rFonts w:ascii="Palatino Linotype" w:hAnsi="Palatino Linotype"/>
                <w:sz w:val="22"/>
                <w:szCs w:val="22"/>
              </w:rPr>
              <w:t xml:space="preserve"> number of strands as that of the conductor being offered in the package during last seven (7) years as on the originally scheduled </w:t>
            </w:r>
            <w:r w:rsidRPr="002B7512">
              <w:rPr>
                <w:rFonts w:ascii="Palatino Linotype" w:hAnsi="Palatino Linotype"/>
                <w:sz w:val="22"/>
                <w:szCs w:val="22"/>
                <w:lang w:val="en-IN"/>
              </w:rPr>
              <w:t>scheduled last date of bid submission (soft copy)</w:t>
            </w:r>
            <w:r>
              <w:rPr>
                <w:rFonts w:ascii="Palatino Linotype" w:hAnsi="Palatino Linotype"/>
                <w:sz w:val="22"/>
                <w:szCs w:val="22"/>
                <w:lang w:val="en-IN"/>
              </w:rPr>
              <w:t xml:space="preserve"> </w:t>
            </w:r>
            <w:r w:rsidRPr="002B7512">
              <w:rPr>
                <w:rFonts w:ascii="Palatino Linotype" w:hAnsi="Palatino Linotype"/>
                <w:sz w:val="22"/>
                <w:szCs w:val="22"/>
                <w:lang w:val="en-IN"/>
              </w:rPr>
              <w:t>mentioned above and</w:t>
            </w:r>
          </w:p>
          <w:p w14:paraId="5EAB0397" w14:textId="77777777" w:rsidR="00431255" w:rsidRPr="004A5EB2" w:rsidRDefault="00431255" w:rsidP="00431255">
            <w:pPr>
              <w:pStyle w:val="BodyText"/>
              <w:suppressAutoHyphens w:val="0"/>
              <w:ind w:left="1350" w:right="90"/>
              <w:jc w:val="both"/>
              <w:rPr>
                <w:rFonts w:ascii="Palatino Linotype" w:hAnsi="Palatino Linotype"/>
                <w:b/>
                <w:bCs/>
                <w:sz w:val="22"/>
                <w:szCs w:val="22"/>
              </w:rPr>
            </w:pPr>
          </w:p>
          <w:p w14:paraId="4780526A" w14:textId="18CC4DD5" w:rsidR="00456D6A" w:rsidRDefault="00E52D25" w:rsidP="00E52D25">
            <w:pPr>
              <w:pStyle w:val="BodyText"/>
              <w:numPr>
                <w:ilvl w:val="0"/>
                <w:numId w:val="39"/>
              </w:numPr>
              <w:ind w:right="90"/>
              <w:jc w:val="both"/>
              <w:rPr>
                <w:rFonts w:ascii="Palatino Linotype" w:hAnsi="Palatino Linotype"/>
                <w:b/>
                <w:bCs/>
                <w:sz w:val="22"/>
                <w:szCs w:val="22"/>
              </w:rPr>
            </w:pPr>
            <w:r w:rsidRPr="00E52D25">
              <w:rPr>
                <w:rFonts w:ascii="Palatino Linotype" w:hAnsi="Palatino Linotype"/>
                <w:sz w:val="22"/>
                <w:szCs w:val="22"/>
              </w:rPr>
              <w:t xml:space="preserve">The </w:t>
            </w:r>
            <w:r w:rsidR="001E4E8C">
              <w:rPr>
                <w:rFonts w:ascii="Palatino Linotype" w:hAnsi="Palatino Linotype"/>
                <w:sz w:val="22"/>
                <w:szCs w:val="22"/>
              </w:rPr>
              <w:t>Bidder/</w:t>
            </w:r>
            <w:r w:rsidR="001E4E8C" w:rsidRPr="00D173C8">
              <w:rPr>
                <w:rFonts w:ascii="Palatino Linotype" w:hAnsi="Palatino Linotype"/>
                <w:sz w:val="22"/>
                <w:szCs w:val="22"/>
              </w:rPr>
              <w:t>Licensee</w:t>
            </w:r>
            <w:r w:rsidR="001E4E8C" w:rsidRPr="00E22C03">
              <w:rPr>
                <w:rFonts w:ascii="Palatino Linotype" w:hAnsi="Palatino Linotype"/>
                <w:b/>
                <w:sz w:val="22"/>
                <w:szCs w:val="22"/>
              </w:rPr>
              <w:t xml:space="preserve"> </w:t>
            </w:r>
            <w:r w:rsidR="001E4E8C"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minimum  thirty seven </w:t>
            </w:r>
            <w:r w:rsidR="001E4E8C">
              <w:rPr>
                <w:rFonts w:ascii="Palatino Linotype" w:hAnsi="Palatino Linotype"/>
                <w:sz w:val="22"/>
                <w:szCs w:val="22"/>
              </w:rPr>
              <w:t xml:space="preserve"> </w:t>
            </w:r>
            <w:r w:rsidR="001E4E8C" w:rsidRPr="009118EC">
              <w:rPr>
                <w:rFonts w:ascii="Palatino Linotype" w:hAnsi="Palatino Linotype"/>
                <w:b/>
                <w:strike/>
                <w:sz w:val="22"/>
                <w:szCs w:val="22"/>
              </w:rPr>
              <w:t>*</w:t>
            </w:r>
            <w:r w:rsidR="001E4E8C" w:rsidRPr="00396EA1">
              <w:rPr>
                <w:rFonts w:ascii="Palatino Linotype" w:hAnsi="Palatino Linotype"/>
                <w:sz w:val="22"/>
                <w:szCs w:val="22"/>
              </w:rPr>
              <w:t>(</w:t>
            </w:r>
            <w:r w:rsidR="001E4E8C" w:rsidRPr="00A80B50">
              <w:rPr>
                <w:rFonts w:ascii="Palatino Linotype" w:hAnsi="Palatino Linotype"/>
                <w:sz w:val="22"/>
                <w:szCs w:val="22"/>
              </w:rPr>
              <w:t xml:space="preserve">37) number of strands or 200 sq. </w:t>
            </w:r>
            <w:r w:rsidR="001E4E8C">
              <w:rPr>
                <w:rFonts w:ascii="Palatino Linotype" w:hAnsi="Palatino Linotype"/>
                <w:sz w:val="22"/>
                <w:szCs w:val="22"/>
              </w:rPr>
              <w:t xml:space="preserve">mm </w:t>
            </w:r>
            <w:r w:rsidR="001E4E8C" w:rsidRPr="00A80B50">
              <w:rPr>
                <w:rFonts w:ascii="Palatino Linotype" w:hAnsi="Palatino Linotype"/>
                <w:sz w:val="22"/>
                <w:szCs w:val="22"/>
              </w:rPr>
              <w:t>aluminum cross section area</w:t>
            </w:r>
            <w:r w:rsidR="001E4E8C">
              <w:rPr>
                <w:rFonts w:ascii="Palatino Linotype" w:hAnsi="Palatino Linotype"/>
                <w:sz w:val="22"/>
                <w:szCs w:val="22"/>
              </w:rPr>
              <w:t xml:space="preserve"> </w:t>
            </w:r>
            <w:r w:rsidR="001E4E8C" w:rsidRPr="00A80B50">
              <w:rPr>
                <w:rFonts w:ascii="Palatino Linotype" w:hAnsi="Palatino Linotype"/>
                <w:sz w:val="22"/>
                <w:szCs w:val="22"/>
              </w:rPr>
              <w:t xml:space="preserve">and should have </w:t>
            </w:r>
            <w:r w:rsidR="001E4E8C" w:rsidRPr="00CC06DC">
              <w:rPr>
                <w:rFonts w:ascii="Palatino Linotype" w:hAnsi="Palatino Linotype"/>
                <w:sz w:val="22"/>
                <w:szCs w:val="22"/>
              </w:rPr>
              <w:t xml:space="preserve">successfully </w:t>
            </w:r>
            <w:r w:rsidR="001E4E8C" w:rsidRPr="00B23F63">
              <w:rPr>
                <w:rFonts w:ascii="Palatino Linotype" w:hAnsi="Palatino Linotype"/>
                <w:sz w:val="22"/>
                <w:szCs w:val="22"/>
              </w:rPr>
              <w:t>carried out following tests</w:t>
            </w:r>
            <w:r w:rsidR="001E4E8C">
              <w:rPr>
                <w:rFonts w:ascii="Palatino Linotype" w:hAnsi="Palatino Linotype"/>
                <w:sz w:val="22"/>
                <w:szCs w:val="22"/>
              </w:rPr>
              <w:t xml:space="preserve"> </w:t>
            </w:r>
            <w:r w:rsidR="001E4E8C" w:rsidRPr="00A80B50">
              <w:rPr>
                <w:rFonts w:ascii="Palatino Linotype" w:hAnsi="Palatino Linotype"/>
                <w:sz w:val="22"/>
                <w:szCs w:val="22"/>
              </w:rPr>
              <w:t xml:space="preserve">as on </w:t>
            </w:r>
            <w:r w:rsidR="001E4E8C">
              <w:rPr>
                <w:rFonts w:ascii="Palatino Linotype" w:hAnsi="Palatino Linotype"/>
                <w:sz w:val="22"/>
                <w:szCs w:val="22"/>
              </w:rPr>
              <w:t xml:space="preserve">the </w:t>
            </w:r>
            <w:r w:rsidR="001E4E8C" w:rsidRPr="00F41624">
              <w:rPr>
                <w:rFonts w:ascii="Palatino Linotype" w:hAnsi="Palatino Linotype"/>
                <w:sz w:val="22"/>
                <w:szCs w:val="22"/>
              </w:rPr>
              <w:t xml:space="preserve">originally scheduled  </w:t>
            </w:r>
            <w:r w:rsidR="001E4E8C" w:rsidRPr="006F0B77">
              <w:rPr>
                <w:rFonts w:ascii="Palatino Linotype" w:hAnsi="Palatino Linotype"/>
                <w:sz w:val="22"/>
                <w:szCs w:val="22"/>
                <w:lang w:val="en-IN"/>
              </w:rPr>
              <w:t>last date of bid submission (soft copy)</w:t>
            </w:r>
            <w:r w:rsidR="001E4E8C">
              <w:rPr>
                <w:rFonts w:ascii="Palatino Linotype" w:hAnsi="Palatino Linotype"/>
                <w:sz w:val="22"/>
                <w:szCs w:val="22"/>
              </w:rPr>
              <w:t xml:space="preserve"> </w:t>
            </w:r>
            <w:r w:rsidR="001E4E8C" w:rsidRPr="00A80B50">
              <w:rPr>
                <w:rFonts w:ascii="Palatino Linotype" w:hAnsi="Palatino Linotype"/>
                <w:sz w:val="22"/>
                <w:szCs w:val="22"/>
              </w:rPr>
              <w:t>mentioned above</w:t>
            </w:r>
            <w:r w:rsidRPr="00E52D25">
              <w:rPr>
                <w:rFonts w:ascii="Palatino Linotype" w:hAnsi="Palatino Linotype"/>
                <w:sz w:val="22"/>
                <w:szCs w:val="22"/>
              </w:rPr>
              <w:t>:-</w:t>
            </w:r>
          </w:p>
          <w:p w14:paraId="4427B3C0" w14:textId="77777777" w:rsidR="00456D6A" w:rsidRPr="00A80B50" w:rsidRDefault="00456D6A" w:rsidP="00431255">
            <w:pPr>
              <w:pStyle w:val="BodyText"/>
              <w:ind w:right="90"/>
              <w:jc w:val="both"/>
              <w:rPr>
                <w:rFonts w:ascii="Palatino Linotype" w:hAnsi="Palatino Linotype"/>
                <w:b/>
                <w:bCs/>
                <w:sz w:val="22"/>
                <w:szCs w:val="22"/>
              </w:rPr>
            </w:pPr>
          </w:p>
          <w:p w14:paraId="319F6BDC" w14:textId="77777777" w:rsidR="00431255" w:rsidRPr="00E22C03" w:rsidRDefault="00431255" w:rsidP="00431255">
            <w:pPr>
              <w:pStyle w:val="BodyText"/>
              <w:numPr>
                <w:ilvl w:val="0"/>
                <w:numId w:val="27"/>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4BF9B794" w14:textId="77777777" w:rsidR="00431255" w:rsidRPr="00456D6A" w:rsidRDefault="00431255" w:rsidP="00431255">
            <w:pPr>
              <w:pStyle w:val="BodyText"/>
              <w:ind w:right="90"/>
              <w:jc w:val="both"/>
              <w:rPr>
                <w:rFonts w:ascii="Palatino Linotype" w:hAnsi="Palatino Linotype"/>
                <w:b/>
                <w:bCs/>
                <w:sz w:val="12"/>
                <w:szCs w:val="12"/>
              </w:rPr>
            </w:pPr>
          </w:p>
          <w:p w14:paraId="46048EBE" w14:textId="77777777" w:rsidR="00431255" w:rsidRDefault="00431255" w:rsidP="00431255">
            <w:pPr>
              <w:numPr>
                <w:ilvl w:val="0"/>
                <w:numId w:val="38"/>
              </w:numPr>
              <w:tabs>
                <w:tab w:val="left" w:pos="522"/>
              </w:tabs>
              <w:suppressAutoHyphens w:val="0"/>
              <w:ind w:left="2187" w:right="180" w:hanging="284"/>
              <w:jc w:val="both"/>
              <w:rPr>
                <w:rFonts w:ascii="Palatino Linotype" w:hAnsi="Palatino Linotype"/>
                <w:sz w:val="22"/>
                <w:szCs w:val="22"/>
              </w:rPr>
            </w:pPr>
            <w:r w:rsidRPr="004A5EB2">
              <w:rPr>
                <w:rFonts w:ascii="Palatino Linotype" w:hAnsi="Palatino Linotype"/>
                <w:sz w:val="22"/>
                <w:szCs w:val="22"/>
              </w:rPr>
              <w:lastRenderedPageBreak/>
              <w:t>DC resistance test on stranded conductor</w:t>
            </w:r>
          </w:p>
          <w:p w14:paraId="37E4F108" w14:textId="77777777" w:rsidR="00431255" w:rsidRPr="00456D6A" w:rsidRDefault="00431255" w:rsidP="00431255">
            <w:pPr>
              <w:tabs>
                <w:tab w:val="left" w:pos="522"/>
              </w:tabs>
              <w:ind w:left="2163" w:right="180" w:hanging="425"/>
              <w:jc w:val="both"/>
              <w:rPr>
                <w:rFonts w:ascii="Palatino Linotype" w:hAnsi="Palatino Linotype"/>
                <w:sz w:val="8"/>
                <w:szCs w:val="8"/>
              </w:rPr>
            </w:pPr>
          </w:p>
          <w:p w14:paraId="64FF89DC" w14:textId="77777777" w:rsidR="00431255" w:rsidRPr="004A5EB2" w:rsidRDefault="00431255" w:rsidP="00431255">
            <w:pPr>
              <w:numPr>
                <w:ilvl w:val="0"/>
                <w:numId w:val="38"/>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UTS test on stranded conductor at ambient &amp; at designed elevated temperature (minimum 150 Deg C design temperature).</w:t>
            </w:r>
          </w:p>
          <w:p w14:paraId="3A58A17A" w14:textId="77777777" w:rsidR="00431255" w:rsidRPr="00456D6A" w:rsidRDefault="00431255" w:rsidP="00431255">
            <w:pPr>
              <w:pStyle w:val="BodyText"/>
              <w:ind w:left="2163" w:right="90" w:hanging="425"/>
              <w:jc w:val="both"/>
              <w:rPr>
                <w:rFonts w:ascii="Palatino Linotype" w:hAnsi="Palatino Linotype"/>
                <w:b/>
                <w:bCs/>
                <w:sz w:val="14"/>
                <w:szCs w:val="14"/>
              </w:rPr>
            </w:pPr>
          </w:p>
          <w:p w14:paraId="75379604" w14:textId="77777777" w:rsidR="00431255" w:rsidRPr="004A5EB2" w:rsidRDefault="00431255" w:rsidP="00431255">
            <w:pPr>
              <w:pStyle w:val="BodyText"/>
              <w:numPr>
                <w:ilvl w:val="0"/>
                <w:numId w:val="27"/>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70830957" w14:textId="77777777" w:rsidR="00431255" w:rsidRPr="00456D6A" w:rsidRDefault="00431255" w:rsidP="00431255">
            <w:pPr>
              <w:pStyle w:val="BodyText"/>
              <w:ind w:left="1414" w:right="90"/>
              <w:jc w:val="both"/>
              <w:rPr>
                <w:rFonts w:ascii="Palatino Linotype" w:hAnsi="Palatino Linotype"/>
                <w:b/>
                <w:sz w:val="12"/>
                <w:szCs w:val="12"/>
                <w:u w:val="single"/>
              </w:rPr>
            </w:pPr>
          </w:p>
          <w:p w14:paraId="47CF82C0" w14:textId="77777777" w:rsidR="00E06733" w:rsidRPr="00AC344F" w:rsidRDefault="00E06733" w:rsidP="00E06733">
            <w:pPr>
              <w:pStyle w:val="ListParagraph"/>
              <w:numPr>
                <w:ilvl w:val="0"/>
                <w:numId w:val="37"/>
              </w:numPr>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Heat resistance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 (not applicable for annealed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
          <w:p w14:paraId="7ED7EC9E" w14:textId="77777777" w:rsidR="00E06733" w:rsidRPr="00AC344F" w:rsidRDefault="00E06733" w:rsidP="00E06733">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Torsion and Elongation tests on core </w:t>
            </w:r>
            <w:proofErr w:type="gramStart"/>
            <w:r w:rsidRPr="00AC344F">
              <w:rPr>
                <w:rFonts w:ascii="Palatino Linotype" w:hAnsi="Palatino Linotype" w:cstheme="minorHAnsi"/>
                <w:bCs/>
                <w:sz w:val="22"/>
                <w:szCs w:val="22"/>
              </w:rPr>
              <w:t>strands#/</w:t>
            </w:r>
            <w:proofErr w:type="gramEnd"/>
            <w:r w:rsidRPr="00AC344F">
              <w:rPr>
                <w:rFonts w:ascii="Palatino Linotype" w:hAnsi="Palatino Linotype" w:cstheme="minorHAnsi"/>
                <w:bCs/>
                <w:sz w:val="22"/>
                <w:szCs w:val="22"/>
              </w:rPr>
              <w:t>composite core#</w:t>
            </w:r>
          </w:p>
          <w:p w14:paraId="3C9D66AE" w14:textId="77777777" w:rsidR="00E06733" w:rsidRPr="00AC344F" w:rsidRDefault="00E06733" w:rsidP="00E06733">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
                <w:i/>
                <w:iCs/>
                <w:sz w:val="22"/>
                <w:szCs w:val="22"/>
              </w:rPr>
            </w:pPr>
            <w:r w:rsidRPr="00AC344F">
              <w:rPr>
                <w:rFonts w:ascii="Palatino Linotype" w:hAnsi="Palatino Linotype" w:cstheme="minorHAnsi"/>
                <w:bCs/>
                <w:sz w:val="22"/>
                <w:szCs w:val="22"/>
              </w:rPr>
              <w:t xml:space="preserve">Breaking load test on core </w:t>
            </w:r>
            <w:proofErr w:type="gramStart"/>
            <w:r w:rsidRPr="00AC344F">
              <w:rPr>
                <w:rFonts w:ascii="Palatino Linotype" w:hAnsi="Palatino Linotype" w:cstheme="minorHAnsi"/>
                <w:bCs/>
                <w:sz w:val="22"/>
                <w:szCs w:val="22"/>
              </w:rPr>
              <w:t>strands#/</w:t>
            </w:r>
            <w:proofErr w:type="gramEnd"/>
            <w:r w:rsidRPr="00AC344F">
              <w:rPr>
                <w:rFonts w:ascii="Palatino Linotype" w:hAnsi="Palatino Linotype" w:cstheme="minorHAnsi"/>
                <w:bCs/>
                <w:sz w:val="22"/>
                <w:szCs w:val="22"/>
              </w:rPr>
              <w:t xml:space="preserve"> Composite core# and</w:t>
            </w:r>
            <w:r>
              <w:rPr>
                <w:rFonts w:ascii="Palatino Linotype" w:hAnsi="Palatino Linotype" w:cstheme="minorHAnsi"/>
                <w:bCs/>
                <w:sz w:val="22"/>
                <w:szCs w:val="22"/>
              </w:rPr>
              <w:t xml:space="preserve"> </w:t>
            </w:r>
            <w:proofErr w:type="spellStart"/>
            <w:proofErr w:type="gram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roofErr w:type="gram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7D78EFA8" w14:textId="77777777" w:rsidR="00E06733" w:rsidRPr="00AC344F" w:rsidRDefault="00E06733" w:rsidP="00E06733">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Conductivity test on </w:t>
            </w:r>
            <w:proofErr w:type="spellStart"/>
            <w:proofErr w:type="gram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roofErr w:type="gram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238F070E" w14:textId="77777777" w:rsidR="00E06733" w:rsidRPr="00AC344F" w:rsidRDefault="00E06733" w:rsidP="00E06733">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Glass transition temperature test (For composite core only)</w:t>
            </w:r>
          </w:p>
          <w:p w14:paraId="410E63DA" w14:textId="77777777" w:rsidR="00E06733" w:rsidRPr="00AC344F" w:rsidRDefault="00E06733" w:rsidP="00E06733">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Flexural Strength test (For composite core only)</w:t>
            </w:r>
          </w:p>
          <w:p w14:paraId="13530C27" w14:textId="77777777" w:rsidR="00431255" w:rsidRPr="00CC06DC" w:rsidRDefault="00431255" w:rsidP="00431255">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t xml:space="preserve"># </w:t>
            </w:r>
            <w:proofErr w:type="gramStart"/>
            <w:r w:rsidRPr="00CC06DC">
              <w:rPr>
                <w:rFonts w:ascii="Palatino Linotype" w:hAnsi="Palatino Linotype" w:cstheme="minorHAnsi"/>
                <w:bCs/>
                <w:sz w:val="22"/>
                <w:szCs w:val="22"/>
              </w:rPr>
              <w:t>as</w:t>
            </w:r>
            <w:proofErr w:type="gramEnd"/>
            <w:r w:rsidRPr="00CC06DC">
              <w:rPr>
                <w:rFonts w:ascii="Palatino Linotype" w:hAnsi="Palatino Linotype" w:cstheme="minorHAnsi"/>
                <w:bCs/>
                <w:sz w:val="22"/>
                <w:szCs w:val="22"/>
              </w:rPr>
              <w:t xml:space="preserve"> the case may be</w:t>
            </w:r>
          </w:p>
          <w:p w14:paraId="7405F4C1" w14:textId="77777777" w:rsidR="00431255" w:rsidRPr="00456D6A" w:rsidRDefault="00431255" w:rsidP="00431255">
            <w:pPr>
              <w:tabs>
                <w:tab w:val="left" w:pos="1410"/>
              </w:tabs>
              <w:ind w:left="432" w:right="180" w:hanging="270"/>
              <w:jc w:val="both"/>
              <w:rPr>
                <w:rFonts w:ascii="Palatino Linotype" w:hAnsi="Palatino Linotype"/>
                <w:sz w:val="12"/>
                <w:szCs w:val="12"/>
              </w:rPr>
            </w:pPr>
          </w:p>
          <w:p w14:paraId="26C1E885" w14:textId="77777777" w:rsidR="00F4232E" w:rsidRDefault="00F4232E" w:rsidP="00F4232E">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w:t>
            </w:r>
            <w:proofErr w:type="spellStart"/>
            <w:r w:rsidRPr="004A5EB2">
              <w:rPr>
                <w:rFonts w:ascii="Palatino Linotype" w:hAnsi="Palatino Linotype"/>
                <w:sz w:val="22"/>
                <w:szCs w:val="22"/>
              </w:rPr>
              <w:t>aluminium</w:t>
            </w:r>
            <w:proofErr w:type="spellEnd"/>
            <w:r w:rsidRPr="004A5EB2">
              <w:rPr>
                <w:rFonts w:ascii="Palatino Linotype" w:hAnsi="Palatino Linotype"/>
                <w:sz w:val="22"/>
                <w:szCs w:val="22"/>
              </w:rPr>
              <w:t xml:space="preserve"> alloy strands, core/ core strands. </w:t>
            </w:r>
          </w:p>
          <w:p w14:paraId="39B9A15E" w14:textId="77777777" w:rsidR="00431255" w:rsidRPr="00456D6A" w:rsidRDefault="00431255" w:rsidP="00431255">
            <w:pPr>
              <w:pStyle w:val="BodyText"/>
              <w:ind w:right="90"/>
              <w:jc w:val="both"/>
              <w:rPr>
                <w:rFonts w:ascii="Palatino Linotype" w:hAnsi="Palatino Linotype"/>
                <w:b/>
                <w:bCs/>
                <w:sz w:val="10"/>
                <w:szCs w:val="10"/>
              </w:rPr>
            </w:pPr>
          </w:p>
          <w:p w14:paraId="21705D2E" w14:textId="77777777" w:rsidR="00431255" w:rsidRPr="00354123" w:rsidRDefault="00431255" w:rsidP="00431255">
            <w:pPr>
              <w:pStyle w:val="BodyText"/>
              <w:numPr>
                <w:ilvl w:val="0"/>
                <w:numId w:val="39"/>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w:t>
            </w:r>
            <w:r w:rsidRPr="003A2DB7">
              <w:rPr>
                <w:rFonts w:ascii="Book Antiqua" w:hAnsi="Book Antiqua"/>
                <w:sz w:val="22"/>
                <w:szCs w:val="22"/>
              </w:rPr>
              <w:t xml:space="preserve">(Form enclosed at Section-VI, Sample Forms &amp; Procedures, Volume-I of Bidding </w:t>
            </w:r>
            <w:proofErr w:type="gramStart"/>
            <w:r w:rsidRPr="003A2DB7">
              <w:rPr>
                <w:rFonts w:ascii="Book Antiqua" w:hAnsi="Book Antiqua"/>
                <w:sz w:val="22"/>
                <w:szCs w:val="22"/>
              </w:rPr>
              <w:t xml:space="preserve">Documents) </w:t>
            </w:r>
            <w:r w:rsidRPr="00354123">
              <w:rPr>
                <w:rFonts w:ascii="Palatino Linotype" w:hAnsi="Palatino Linotype"/>
                <w:sz w:val="22"/>
                <w:szCs w:val="22"/>
              </w:rPr>
              <w:t xml:space="preserve"> to</w:t>
            </w:r>
            <w:proofErr w:type="gramEnd"/>
            <w:r w:rsidRPr="00354123">
              <w:rPr>
                <w:rFonts w:ascii="Palatino Linotype" w:hAnsi="Palatino Linotype"/>
                <w:sz w:val="22"/>
                <w:szCs w:val="22"/>
              </w:rPr>
              <w:t xml:space="preserve"> gu</w:t>
            </w:r>
            <w:r>
              <w:rPr>
                <w:rFonts w:ascii="Palatino Linotype" w:hAnsi="Palatino Linotype"/>
                <w:sz w:val="22"/>
                <w:szCs w:val="22"/>
              </w:rPr>
              <w:t>a</w:t>
            </w:r>
            <w:r w:rsidRPr="00354123">
              <w:rPr>
                <w:rFonts w:ascii="Palatino Linotype" w:hAnsi="Palatino Linotype"/>
                <w:sz w:val="22"/>
                <w:szCs w:val="22"/>
              </w:rPr>
              <w:t xml:space="preserve">rantee </w:t>
            </w:r>
            <w:proofErr w:type="gramStart"/>
            <w:r w:rsidRPr="00354123">
              <w:rPr>
                <w:rFonts w:ascii="Palatino Linotype" w:hAnsi="Palatino Linotype"/>
                <w:sz w:val="22"/>
                <w:szCs w:val="22"/>
              </w:rPr>
              <w:t>following</w:t>
            </w:r>
            <w:proofErr w:type="gramEnd"/>
            <w:r w:rsidRPr="00354123">
              <w:rPr>
                <w:rFonts w:ascii="Palatino Linotype" w:hAnsi="Palatino Linotype"/>
                <w:sz w:val="22"/>
                <w:szCs w:val="22"/>
              </w:rPr>
              <w:t xml:space="preserve"> requirement: -</w:t>
            </w:r>
          </w:p>
          <w:p w14:paraId="6EB372DE" w14:textId="77777777" w:rsidR="00431255" w:rsidRPr="00354123" w:rsidRDefault="00431255" w:rsidP="00431255">
            <w:pPr>
              <w:pStyle w:val="BodyText"/>
              <w:ind w:left="72" w:right="90"/>
              <w:jc w:val="both"/>
              <w:rPr>
                <w:rFonts w:ascii="Palatino Linotype" w:hAnsi="Palatino Linotype"/>
                <w:bCs/>
                <w:sz w:val="10"/>
                <w:szCs w:val="10"/>
              </w:rPr>
            </w:pPr>
          </w:p>
          <w:p w14:paraId="754AA196"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14:paraId="4B25E9E8" w14:textId="77777777" w:rsidR="00431255" w:rsidRPr="00456D6A" w:rsidRDefault="00431255" w:rsidP="00431255">
            <w:pPr>
              <w:pStyle w:val="BodyText"/>
              <w:ind w:left="1840" w:right="90" w:hanging="425"/>
              <w:jc w:val="both"/>
              <w:rPr>
                <w:rFonts w:ascii="Palatino Linotype" w:hAnsi="Palatino Linotype"/>
                <w:bCs/>
                <w:sz w:val="10"/>
                <w:szCs w:val="10"/>
              </w:rPr>
            </w:pPr>
          </w:p>
          <w:p w14:paraId="088B5136"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Manufacturing by the Licensee shall be done with the approval of the Licensor under a quality assurance </w:t>
            </w:r>
            <w:proofErr w:type="spellStart"/>
            <w:r w:rsidRPr="00354123">
              <w:rPr>
                <w:rFonts w:ascii="Palatino Linotype" w:hAnsi="Palatino Linotype"/>
                <w:sz w:val="22"/>
                <w:szCs w:val="22"/>
              </w:rPr>
              <w:t>programme</w:t>
            </w:r>
            <w:proofErr w:type="spellEnd"/>
            <w:r w:rsidRPr="00354123">
              <w:rPr>
                <w:rFonts w:ascii="Palatino Linotype" w:hAnsi="Palatino Linotype"/>
                <w:sz w:val="22"/>
                <w:szCs w:val="22"/>
              </w:rPr>
              <w:t xml:space="preserve"> approved and monitored by the Licensor.</w:t>
            </w:r>
          </w:p>
          <w:p w14:paraId="63B7359E" w14:textId="77777777" w:rsidR="00431255" w:rsidRPr="00354123" w:rsidRDefault="00431255" w:rsidP="00431255">
            <w:pPr>
              <w:pStyle w:val="BodyText"/>
              <w:ind w:left="1840" w:right="90" w:hanging="425"/>
              <w:jc w:val="both"/>
              <w:rPr>
                <w:rFonts w:ascii="Palatino Linotype" w:hAnsi="Palatino Linotype"/>
                <w:bCs/>
                <w:sz w:val="22"/>
                <w:szCs w:val="22"/>
              </w:rPr>
            </w:pPr>
          </w:p>
          <w:p w14:paraId="0690E6AA"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w:t>
            </w:r>
            <w:proofErr w:type="gramStart"/>
            <w:r w:rsidRPr="00354123">
              <w:rPr>
                <w:rFonts w:ascii="Palatino Linotype" w:hAnsi="Palatino Linotype"/>
                <w:sz w:val="22"/>
                <w:szCs w:val="22"/>
              </w:rPr>
              <w:t>back up</w:t>
            </w:r>
            <w:proofErr w:type="gramEnd"/>
            <w:r w:rsidRPr="00354123">
              <w:rPr>
                <w:rFonts w:ascii="Palatino Linotype" w:hAnsi="Palatino Linotype"/>
                <w:sz w:val="22"/>
                <w:szCs w:val="22"/>
              </w:rPr>
              <w:t xml:space="preserve"> performance security in the form of bank guarantee </w:t>
            </w:r>
            <w:r w:rsidRPr="002E26A8">
              <w:rPr>
                <w:rFonts w:ascii="Palatino Linotype" w:hAnsi="Palatino Linotype"/>
                <w:sz w:val="22"/>
                <w:szCs w:val="22"/>
              </w:rPr>
              <w:t>for 5% of</w:t>
            </w:r>
            <w:r w:rsidRPr="00354123">
              <w:rPr>
                <w:rFonts w:ascii="Palatino Linotype" w:hAnsi="Palatino Linotype"/>
                <w:sz w:val="22"/>
                <w:szCs w:val="22"/>
              </w:rPr>
              <w:t xml:space="preserve"> the Ex-works cost of the HTLS conductor as per format provided in the bid documents for successful performance of HTLS conductor to be manufactured and supplied by the Licensee under the contract. </w:t>
            </w:r>
          </w:p>
          <w:p w14:paraId="7FEDA952" w14:textId="77777777" w:rsidR="00431255" w:rsidRPr="00354123" w:rsidRDefault="00431255" w:rsidP="00431255">
            <w:pPr>
              <w:pStyle w:val="BodyText"/>
              <w:ind w:left="1840" w:right="90" w:hanging="425"/>
              <w:jc w:val="both"/>
              <w:rPr>
                <w:rFonts w:ascii="Palatino Linotype" w:hAnsi="Palatino Linotype"/>
                <w:bCs/>
                <w:sz w:val="22"/>
                <w:szCs w:val="22"/>
              </w:rPr>
            </w:pPr>
          </w:p>
          <w:p w14:paraId="5B85BD60"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lastRenderedPageBreak/>
              <w:t>d</w:t>
            </w:r>
            <w:proofErr w:type="gramStart"/>
            <w:r w:rsidRPr="00354123">
              <w:rPr>
                <w:rFonts w:ascii="Palatino Linotype" w:hAnsi="Palatino Linotype"/>
                <w:sz w:val="22"/>
                <w:szCs w:val="22"/>
              </w:rPr>
              <w:t xml:space="preserve">) </w:t>
            </w:r>
            <w:r>
              <w:rPr>
                <w:rFonts w:ascii="Palatino Linotype" w:hAnsi="Palatino Linotype"/>
                <w:sz w:val="22"/>
                <w:szCs w:val="22"/>
              </w:rPr>
              <w:t xml:space="preserve"> </w:t>
            </w:r>
            <w:r w:rsidRPr="00354123">
              <w:rPr>
                <w:rFonts w:ascii="Palatino Linotype" w:hAnsi="Palatino Linotype"/>
                <w:sz w:val="22"/>
                <w:szCs w:val="22"/>
              </w:rPr>
              <w:t>The</w:t>
            </w:r>
            <w:proofErr w:type="gramEnd"/>
            <w:r w:rsidRPr="00354123">
              <w:rPr>
                <w:rFonts w:ascii="Palatino Linotype" w:hAnsi="Palatino Linotype"/>
                <w:sz w:val="22"/>
                <w:szCs w:val="22"/>
              </w:rPr>
              <w:t xml:space="preserve"> Licensor must guarantee sequential and timely supply of materials and submission of technical information and data as desired by the Employer </w:t>
            </w:r>
            <w:proofErr w:type="gramStart"/>
            <w:r w:rsidRPr="00354123">
              <w:rPr>
                <w:rFonts w:ascii="Palatino Linotype" w:hAnsi="Palatino Linotype"/>
                <w:sz w:val="22"/>
                <w:szCs w:val="22"/>
              </w:rPr>
              <w:t>so as to</w:t>
            </w:r>
            <w:proofErr w:type="gramEnd"/>
            <w:r w:rsidRPr="00354123">
              <w:rPr>
                <w:rFonts w:ascii="Palatino Linotype" w:hAnsi="Palatino Linotype"/>
                <w:sz w:val="22"/>
                <w:szCs w:val="22"/>
              </w:rPr>
              <w:t xml:space="preserve"> meet the overall construction schedule and</w:t>
            </w:r>
          </w:p>
          <w:p w14:paraId="34BEFF31" w14:textId="77777777" w:rsidR="00431255" w:rsidRPr="00354123" w:rsidRDefault="00431255" w:rsidP="00431255">
            <w:pPr>
              <w:pStyle w:val="BodyText"/>
              <w:ind w:left="1840" w:right="90" w:hanging="425"/>
              <w:jc w:val="both"/>
              <w:rPr>
                <w:rFonts w:ascii="Palatino Linotype" w:hAnsi="Palatino Linotype"/>
                <w:bCs/>
                <w:sz w:val="22"/>
                <w:szCs w:val="22"/>
              </w:rPr>
            </w:pPr>
          </w:p>
          <w:p w14:paraId="1E50C32F"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14:paraId="1B5CA763" w14:textId="77777777" w:rsidR="00431255" w:rsidRPr="00354123" w:rsidRDefault="00431255" w:rsidP="00431255">
            <w:pPr>
              <w:pStyle w:val="BodyText"/>
              <w:ind w:right="90"/>
              <w:jc w:val="both"/>
              <w:rPr>
                <w:rFonts w:ascii="Palatino Linotype" w:hAnsi="Palatino Linotype"/>
                <w:bCs/>
                <w:sz w:val="22"/>
                <w:szCs w:val="22"/>
              </w:rPr>
            </w:pPr>
          </w:p>
          <w:p w14:paraId="4C8E351D" w14:textId="77777777" w:rsidR="00431255" w:rsidRPr="00354123" w:rsidRDefault="00431255" w:rsidP="00431255">
            <w:pPr>
              <w:pStyle w:val="BodyText"/>
              <w:numPr>
                <w:ilvl w:val="0"/>
                <w:numId w:val="39"/>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14:paraId="06988390" w14:textId="77777777" w:rsidR="00431255" w:rsidRDefault="00431255" w:rsidP="00431255">
            <w:pPr>
              <w:pStyle w:val="BodyText"/>
              <w:ind w:right="90"/>
              <w:jc w:val="both"/>
              <w:rPr>
                <w:rFonts w:ascii="Palatino Linotype" w:hAnsi="Palatino Linotype"/>
                <w:b/>
                <w:bCs/>
                <w:sz w:val="22"/>
                <w:szCs w:val="22"/>
              </w:rPr>
            </w:pPr>
          </w:p>
          <w:p w14:paraId="23FBDF9D" w14:textId="77777777" w:rsidR="00431255" w:rsidRDefault="00431255" w:rsidP="00431255">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Pr>
                <w:rFonts w:ascii="Palatino Linotype" w:hAnsi="Palatino Linotype"/>
                <w:sz w:val="22"/>
                <w:szCs w:val="22"/>
              </w:rPr>
              <w:t>10</w:t>
            </w:r>
            <w:r w:rsidRPr="00CC06DC">
              <w:rPr>
                <w:rFonts w:ascii="Palatino Linotype" w:hAnsi="Palatino Linotype"/>
                <w:sz w:val="22"/>
                <w:szCs w:val="22"/>
              </w:rPr>
              <w:t xml:space="preserve">% of the ex-work cost of the HTLS conductor </w:t>
            </w:r>
            <w:r w:rsidRPr="00487565">
              <w:rPr>
                <w:rFonts w:ascii="Palatino Linotype" w:hAnsi="Palatino Linotype"/>
                <w:sz w:val="22"/>
                <w:szCs w:val="22"/>
                <w:lang w:val="en-GB"/>
              </w:rPr>
              <w:t>for additional period of two (2) years over and above the warranty period as specified in the bidding documents</w:t>
            </w:r>
            <w:r>
              <w:rPr>
                <w:rFonts w:ascii="Palatino Linotype" w:hAnsi="Palatino Linotype"/>
                <w:sz w:val="22"/>
                <w:szCs w:val="22"/>
                <w:lang w:val="en-GB"/>
              </w:rPr>
              <w:t>.</w:t>
            </w:r>
          </w:p>
          <w:p w14:paraId="5E5DCBB9" w14:textId="3D572D85" w:rsidR="00985B3C" w:rsidRPr="00510993" w:rsidRDefault="00985B3C" w:rsidP="003A2DB7">
            <w:pPr>
              <w:pStyle w:val="BodyText"/>
              <w:ind w:left="650" w:right="90" w:hanging="578"/>
              <w:jc w:val="both"/>
              <w:rPr>
                <w:rFonts w:ascii="Book Antiqua" w:hAnsi="Book Antiqua"/>
                <w:sz w:val="22"/>
                <w:szCs w:val="22"/>
                <w:highlight w:val="yellow"/>
                <w:lang w:val="en-GB"/>
              </w:rPr>
            </w:pPr>
          </w:p>
        </w:tc>
      </w:tr>
      <w:tr w:rsidR="00923672" w:rsidRPr="00510993" w14:paraId="7FD9F3C7" w14:textId="77777777" w:rsidTr="6B948373">
        <w:trPr>
          <w:trHeight w:val="584"/>
        </w:trPr>
        <w:tc>
          <w:tcPr>
            <w:tcW w:w="9811" w:type="dxa"/>
          </w:tcPr>
          <w:p w14:paraId="3A6BF4EF" w14:textId="77777777" w:rsidR="00C57875" w:rsidRPr="00E0020D" w:rsidRDefault="00C57875" w:rsidP="00C57875">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5AA05A6D" w14:textId="77777777" w:rsidR="00C57875" w:rsidRPr="00E0020D" w:rsidRDefault="00C57875" w:rsidP="00C57875">
            <w:pPr>
              <w:pStyle w:val="BodyText"/>
              <w:ind w:left="720" w:right="90"/>
              <w:jc w:val="both"/>
              <w:rPr>
                <w:rFonts w:ascii="Palatino Linotype" w:hAnsi="Palatino Linotype" w:cstheme="minorHAnsi"/>
                <w:sz w:val="22"/>
                <w:szCs w:val="22"/>
              </w:rPr>
            </w:pPr>
          </w:p>
          <w:p w14:paraId="54B9ED20" w14:textId="48CBECB7" w:rsidR="00C57875" w:rsidRDefault="00C57875" w:rsidP="00C57875">
            <w:pPr>
              <w:pStyle w:val="BodyText"/>
              <w:numPr>
                <w:ilvl w:val="0"/>
                <w:numId w:val="40"/>
              </w:numPr>
              <w:ind w:left="447" w:right="90" w:hanging="239"/>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bidder should have </w:t>
            </w:r>
            <w:r w:rsidRPr="00CC06DC">
              <w:rPr>
                <w:rFonts w:ascii="Palatino Linotype" w:hAnsi="Palatino Linotype" w:cstheme="minorHAnsi"/>
                <w:sz w:val="22"/>
                <w:szCs w:val="22"/>
              </w:rPr>
              <w:t xml:space="preserve">Successfully </w:t>
            </w:r>
            <w:r w:rsidRPr="00E0020D">
              <w:rPr>
                <w:rFonts w:ascii="Palatino Linotype" w:hAnsi="Palatino Linotype" w:cstheme="minorHAnsi"/>
                <w:sz w:val="22"/>
                <w:szCs w:val="22"/>
              </w:rPr>
              <w:t>completed</w:t>
            </w:r>
            <w:r w:rsidRPr="00C96431">
              <w:rPr>
                <w:rFonts w:ascii="Palatino Linotype" w:hAnsi="Palatino Linotype" w:cstheme="minorHAnsi"/>
                <w:b/>
                <w:bCs/>
                <w:sz w:val="22"/>
                <w:szCs w:val="22"/>
              </w:rPr>
              <w:t>#</w:t>
            </w:r>
            <w:r w:rsidRPr="00E0020D">
              <w:rPr>
                <w:rFonts w:ascii="Palatino Linotype" w:hAnsi="Palatino Linotype" w:cstheme="minorHAnsi"/>
                <w:sz w:val="22"/>
                <w:szCs w:val="22"/>
              </w:rPr>
              <w:t xml:space="preserve"> stringing of not less than</w:t>
            </w:r>
            <w:r>
              <w:rPr>
                <w:rFonts w:ascii="Palatino Linotype" w:hAnsi="Palatino Linotype" w:cstheme="minorHAnsi"/>
                <w:sz w:val="22"/>
                <w:szCs w:val="22"/>
              </w:rPr>
              <w:t xml:space="preserve"> 60 </w:t>
            </w:r>
            <w:r w:rsidRPr="00E0020D">
              <w:rPr>
                <w:rFonts w:ascii="Palatino Linotype" w:hAnsi="Palatino Linotype" w:cstheme="minorHAnsi"/>
                <w:sz w:val="22"/>
                <w:szCs w:val="22"/>
              </w:rPr>
              <w:t xml:space="preserve">km for Package </w:t>
            </w:r>
            <w:r>
              <w:rPr>
                <w:rFonts w:ascii="Palatino Linotype" w:hAnsi="Palatino Linotype" w:cstheme="minorHAnsi"/>
                <w:sz w:val="22"/>
                <w:szCs w:val="22"/>
              </w:rPr>
              <w:t xml:space="preserve">OH01 </w:t>
            </w:r>
            <w:r w:rsidRPr="00E0020D">
              <w:rPr>
                <w:rFonts w:ascii="Palatino Linotype" w:hAnsi="Palatino Linotype" w:cstheme="minorHAnsi"/>
                <w:sz w:val="22"/>
                <w:szCs w:val="22"/>
              </w:rPr>
              <w:t xml:space="preserve">of cumulative route length of transmission lines of </w:t>
            </w:r>
            <w:r w:rsidR="004E25D9" w:rsidRPr="00291E21">
              <w:rPr>
                <w:rFonts w:ascii="Palatino Linotype" w:hAnsi="Palatino Linotype" w:cstheme="minorHAnsi"/>
                <w:strike/>
                <w:sz w:val="22"/>
                <w:szCs w:val="22"/>
              </w:rPr>
              <w:t>*</w:t>
            </w:r>
            <w:r w:rsidR="004E25D9" w:rsidRPr="00E0020D">
              <w:rPr>
                <w:rFonts w:ascii="Palatino Linotype" w:hAnsi="Palatino Linotype" w:cstheme="minorHAnsi"/>
                <w:sz w:val="22"/>
                <w:szCs w:val="22"/>
              </w:rPr>
              <w:t xml:space="preserve">345/400 kV </w:t>
            </w:r>
            <w:r w:rsidRPr="00E0020D">
              <w:rPr>
                <w:rFonts w:ascii="Palatino Linotype" w:hAnsi="Palatino Linotype" w:cstheme="minorHAnsi"/>
                <w:sz w:val="22"/>
                <w:szCs w:val="22"/>
              </w:rPr>
              <w:t xml:space="preserve">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as on </w:t>
            </w:r>
            <w:r>
              <w:rPr>
                <w:rFonts w:ascii="Palatino Linotype" w:hAnsi="Palatino Linotype" w:cstheme="minorHAnsi"/>
                <w:sz w:val="22"/>
                <w:szCs w:val="22"/>
              </w:rPr>
              <w:t xml:space="preserve">the </w:t>
            </w:r>
            <w:r>
              <w:rPr>
                <w:rFonts w:ascii="Palatino Linotype" w:hAnsi="Palatino Linotype"/>
                <w:sz w:val="22"/>
                <w:szCs w:val="22"/>
              </w:rPr>
              <w:t xml:space="preserve">originally scheduled last </w:t>
            </w:r>
            <w:r w:rsidRPr="00F41624">
              <w:rPr>
                <w:rFonts w:ascii="Palatino Linotype" w:hAnsi="Palatino Linotype"/>
                <w:sz w:val="22"/>
                <w:szCs w:val="22"/>
              </w:rPr>
              <w:t xml:space="preserve">date of bid </w:t>
            </w:r>
            <w:proofErr w:type="gramStart"/>
            <w:r>
              <w:rPr>
                <w:rFonts w:ascii="Palatino Linotype" w:hAnsi="Palatino Linotype"/>
                <w:sz w:val="22"/>
                <w:szCs w:val="22"/>
              </w:rPr>
              <w:t>submission(</w:t>
            </w:r>
            <w:proofErr w:type="gramEnd"/>
            <w:r>
              <w:rPr>
                <w:rFonts w:ascii="Palatino Linotype" w:hAnsi="Palatino Linotype"/>
                <w:sz w:val="22"/>
                <w:szCs w:val="22"/>
              </w:rPr>
              <w:t>soft copy)</w:t>
            </w:r>
            <w:r w:rsidRPr="00F41624">
              <w:rPr>
                <w:rFonts w:ascii="Palatino Linotype" w:hAnsi="Palatino Linotype"/>
                <w:sz w:val="22"/>
                <w:szCs w:val="22"/>
              </w:rPr>
              <w:t xml:space="preserve"> </w:t>
            </w:r>
            <w:r w:rsidRPr="00E0020D">
              <w:rPr>
                <w:rFonts w:ascii="Palatino Linotype" w:hAnsi="Palatino Linotype" w:cstheme="minorHAnsi"/>
                <w:sz w:val="22"/>
                <w:szCs w:val="22"/>
              </w:rPr>
              <w:t xml:space="preserve">mentioned above. </w:t>
            </w:r>
          </w:p>
          <w:p w14:paraId="7BCAC32E" w14:textId="77777777" w:rsidR="00C57875" w:rsidRPr="00CC06DC" w:rsidRDefault="00C57875" w:rsidP="00C57875">
            <w:pPr>
              <w:ind w:left="344" w:hanging="270"/>
              <w:jc w:val="both"/>
              <w:rPr>
                <w:rFonts w:cstheme="minorHAnsi"/>
                <w:bCs/>
              </w:rPr>
            </w:pPr>
            <w:r w:rsidRPr="00CC06DC">
              <w:rPr>
                <w:rFonts w:cstheme="minorHAnsi"/>
                <w:bCs/>
              </w:rPr>
              <w:t xml:space="preserve">                                         and </w:t>
            </w:r>
          </w:p>
          <w:p w14:paraId="2CAEC4C2" w14:textId="77777777" w:rsidR="00C57875" w:rsidRDefault="00C57875" w:rsidP="00C57875">
            <w:pPr>
              <w:pStyle w:val="BodyTextIndent"/>
              <w:spacing w:line="240" w:lineRule="auto"/>
              <w:ind w:left="342" w:hanging="342"/>
              <w:rPr>
                <w:rFonts w:asciiTheme="minorHAnsi" w:hAnsiTheme="minorHAnsi" w:cstheme="minorHAnsi"/>
                <w:bCs/>
                <w:lang w:val="en-IN"/>
              </w:rPr>
            </w:pPr>
            <w:r w:rsidRPr="00CC06DC">
              <w:rPr>
                <w:rFonts w:asciiTheme="minorHAnsi" w:hAnsiTheme="minorHAnsi" w:cstheme="minorHAnsi"/>
                <w:bCs/>
                <w:lang w:val="en-IN"/>
              </w:rPr>
              <w:t xml:space="preserve">  (ii)  out of the above cumulative route length, at least one (1)   transmission line project shall have route length of </w:t>
            </w:r>
            <w:r>
              <w:rPr>
                <w:rFonts w:asciiTheme="minorHAnsi" w:hAnsiTheme="minorHAnsi" w:cstheme="minorHAnsi"/>
                <w:bCs/>
                <w:lang w:val="en-IN"/>
              </w:rPr>
              <w:t>25</w:t>
            </w:r>
            <w:r w:rsidRPr="00CC06DC">
              <w:rPr>
                <w:rFonts w:asciiTheme="minorHAnsi" w:hAnsiTheme="minorHAnsi" w:cstheme="minorHAnsi"/>
                <w:bCs/>
                <w:lang w:val="en-IN"/>
              </w:rPr>
              <w:t xml:space="preserve"> km or more for Package</w:t>
            </w:r>
            <w:r>
              <w:rPr>
                <w:rFonts w:asciiTheme="minorHAnsi" w:hAnsiTheme="minorHAnsi" w:cstheme="minorHAnsi"/>
                <w:bCs/>
                <w:lang w:val="en-IN"/>
              </w:rPr>
              <w:t xml:space="preserve"> OH01</w:t>
            </w:r>
          </w:p>
          <w:p w14:paraId="47BF027E" w14:textId="77777777" w:rsidR="00C57875" w:rsidRDefault="00C57875" w:rsidP="00C57875">
            <w:pPr>
              <w:pStyle w:val="BodyText"/>
              <w:ind w:right="90"/>
              <w:jc w:val="both"/>
              <w:rPr>
                <w:rFonts w:ascii="Palatino Linotype" w:hAnsi="Palatino Linotype" w:cstheme="minorHAnsi"/>
                <w:sz w:val="22"/>
                <w:szCs w:val="22"/>
              </w:rPr>
            </w:pPr>
          </w:p>
          <w:p w14:paraId="05CF8893" w14:textId="63070862" w:rsidR="00C57875" w:rsidRPr="008A5DF2" w:rsidRDefault="00C57875" w:rsidP="00C57875">
            <w:pPr>
              <w:pStyle w:val="BodyText"/>
              <w:ind w:right="90"/>
              <w:jc w:val="both"/>
              <w:rPr>
                <w:rFonts w:ascii="Palatino Linotype" w:hAnsi="Palatino Linotype" w:cstheme="minorHAnsi"/>
                <w:sz w:val="22"/>
                <w:szCs w:val="22"/>
              </w:rPr>
            </w:pPr>
            <w:r w:rsidRPr="008A5DF2">
              <w:rPr>
                <w:rFonts w:ascii="Palatino Linotype" w:hAnsi="Palatino Linotype" w:cstheme="minorHAnsi"/>
                <w:sz w:val="22"/>
                <w:szCs w:val="22"/>
              </w:rPr>
              <w:t xml:space="preserve">+Note: </w:t>
            </w:r>
            <w:r w:rsidR="002A7104" w:rsidRPr="002A7104">
              <w:rPr>
                <w:rFonts w:ascii="Palatino Linotype" w:hAnsi="Palatino Linotype" w:cstheme="minorHAnsi"/>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5B718FE" w14:textId="77777777" w:rsidR="00C57875" w:rsidRDefault="00C57875" w:rsidP="00C57875">
            <w:pPr>
              <w:pStyle w:val="BodyText"/>
              <w:ind w:right="90"/>
              <w:jc w:val="both"/>
              <w:rPr>
                <w:rFonts w:ascii="Palatino Linotype" w:hAnsi="Palatino Linotype" w:cstheme="minorHAnsi"/>
                <w:sz w:val="22"/>
                <w:szCs w:val="22"/>
              </w:rPr>
            </w:pPr>
          </w:p>
          <w:p w14:paraId="642B1708" w14:textId="77777777" w:rsidR="000C6F17" w:rsidRPr="00CC06DC" w:rsidRDefault="000C6F17" w:rsidP="000C6F17">
            <w:pPr>
              <w:jc w:val="both"/>
              <w:rPr>
                <w:rFonts w:cstheme="minorHAnsi"/>
                <w:i/>
                <w:iCs/>
              </w:rPr>
            </w:pPr>
            <w:r w:rsidRPr="00CC06DC">
              <w:rPr>
                <w:rFonts w:cstheme="minorHAnsi"/>
                <w:i/>
                <w:iCs/>
              </w:rPr>
              <w:t># Successfully completed means issue of provisional or final taking over certificate (TOC) by the Employer to the contractor for the referred contract.</w:t>
            </w:r>
          </w:p>
          <w:p w14:paraId="1908C0D2" w14:textId="4214FE48" w:rsidR="00A806C6" w:rsidRPr="00510993" w:rsidRDefault="00A806C6" w:rsidP="003A2DB7">
            <w:pPr>
              <w:tabs>
                <w:tab w:val="left" w:pos="1701"/>
                <w:tab w:val="left" w:pos="2279"/>
              </w:tabs>
              <w:spacing w:after="170"/>
              <w:ind w:hanging="18"/>
              <w:jc w:val="both"/>
              <w:rPr>
                <w:rFonts w:ascii="Book Antiqua" w:hAnsi="Book Antiqua" w:cstheme="minorHAnsi"/>
                <w:i/>
                <w:iCs/>
                <w:snapToGrid w:val="0"/>
                <w:sz w:val="22"/>
                <w:szCs w:val="22"/>
                <w:highlight w:val="yellow"/>
              </w:rPr>
            </w:pPr>
          </w:p>
        </w:tc>
      </w:tr>
      <w:tr w:rsidR="00923672" w:rsidRPr="00510993" w14:paraId="0518DEC5" w14:textId="77777777" w:rsidTr="6B948373">
        <w:trPr>
          <w:trHeight w:val="1007"/>
        </w:trPr>
        <w:tc>
          <w:tcPr>
            <w:tcW w:w="9811" w:type="dxa"/>
          </w:tcPr>
          <w:p w14:paraId="111A46F1" w14:textId="77777777" w:rsidR="007E730B" w:rsidRPr="00E0020D" w:rsidRDefault="007E730B" w:rsidP="007E730B">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w:t>
            </w:r>
            <w:proofErr w:type="gramStart"/>
            <w:r w:rsidRPr="00E0020D">
              <w:rPr>
                <w:rFonts w:ascii="Palatino Linotype" w:hAnsi="Palatino Linotype" w:cstheme="minorHAnsi"/>
                <w:sz w:val="22"/>
                <w:szCs w:val="22"/>
              </w:rPr>
              <w:t>case,</w:t>
            </w:r>
            <w:proofErr w:type="gramEnd"/>
            <w:r w:rsidRPr="00E0020D">
              <w:rPr>
                <w:rFonts w:ascii="Palatino Linotype" w:hAnsi="Palatino Linotype" w:cstheme="minorHAnsi"/>
                <w:sz w:val="22"/>
                <w:szCs w:val="22"/>
              </w:rPr>
              <w:t xml:space="preserve"> </w:t>
            </w:r>
            <w:r>
              <w:rPr>
                <w:rFonts w:ascii="Palatino Linotype" w:hAnsi="Palatino Linotype" w:cstheme="minorHAnsi"/>
                <w:sz w:val="22"/>
                <w:szCs w:val="22"/>
              </w:rPr>
              <w:t xml:space="preserve">the </w:t>
            </w:r>
            <w:proofErr w:type="gramStart"/>
            <w:r w:rsidRPr="00E0020D">
              <w:rPr>
                <w:rFonts w:ascii="Palatino Linotype" w:hAnsi="Palatino Linotype" w:cstheme="minorHAnsi"/>
                <w:sz w:val="22"/>
                <w:szCs w:val="22"/>
              </w:rPr>
              <w:t>Bidder,</w:t>
            </w:r>
            <w:proofErr w:type="gramEnd"/>
            <w:r w:rsidRPr="00E0020D">
              <w:rPr>
                <w:rFonts w:ascii="Palatino Linotype" w:hAnsi="Palatino Linotype" w:cstheme="minorHAnsi"/>
                <w:sz w:val="22"/>
                <w:szCs w:val="22"/>
              </w:rPr>
              <w:t xml:space="preserve"> </w:t>
            </w:r>
            <w:proofErr w:type="gramStart"/>
            <w:r>
              <w:rPr>
                <w:rFonts w:ascii="Palatino Linotype" w:hAnsi="Palatino Linotype" w:cstheme="minorHAnsi"/>
                <w:sz w:val="22"/>
                <w:szCs w:val="22"/>
              </w:rPr>
              <w:t>do</w:t>
            </w:r>
            <w:proofErr w:type="gramEnd"/>
            <w:r>
              <w:rPr>
                <w:rFonts w:ascii="Palatino Linotype" w:hAnsi="Palatino Linotype" w:cstheme="minorHAnsi"/>
                <w:sz w:val="22"/>
                <w:szCs w:val="22"/>
              </w:rPr>
              <w:t xml:space="preserve"> </w:t>
            </w:r>
            <w:r w:rsidRPr="00E0020D">
              <w:rPr>
                <w:rFonts w:ascii="Palatino Linotype" w:hAnsi="Palatino Linotype" w:cstheme="minorHAnsi"/>
                <w:sz w:val="22"/>
                <w:szCs w:val="22"/>
              </w:rPr>
              <w:t>not meet the Erection Experience cr</w:t>
            </w:r>
            <w:r>
              <w:rPr>
                <w:rFonts w:ascii="Palatino Linotype" w:hAnsi="Palatino Linotype" w:cstheme="minorHAnsi"/>
                <w:sz w:val="22"/>
                <w:szCs w:val="22"/>
              </w:rPr>
              <w:t>iteria stipulated at para 1.1 (d</w:t>
            </w:r>
            <w:r w:rsidRPr="00E0020D">
              <w:rPr>
                <w:rFonts w:ascii="Palatino Linotype" w:hAnsi="Palatino Linotype" w:cstheme="minorHAnsi"/>
                <w:sz w:val="22"/>
                <w:szCs w:val="22"/>
              </w:rPr>
              <w:t>) 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14:paraId="5C09F56B" w14:textId="3CA9F0B4" w:rsidR="00923672" w:rsidRPr="00510993" w:rsidRDefault="00923672" w:rsidP="003A2DB7">
            <w:pPr>
              <w:pStyle w:val="BodyText"/>
              <w:tabs>
                <w:tab w:val="left" w:pos="7740"/>
                <w:tab w:val="left" w:pos="7830"/>
              </w:tabs>
              <w:ind w:right="252"/>
              <w:jc w:val="both"/>
              <w:rPr>
                <w:rFonts w:ascii="Book Antiqua" w:hAnsi="Book Antiqua" w:cstheme="minorHAnsi"/>
                <w:sz w:val="22"/>
                <w:szCs w:val="22"/>
                <w:highlight w:val="yellow"/>
              </w:rPr>
            </w:pPr>
          </w:p>
        </w:tc>
      </w:tr>
      <w:tr w:rsidR="00923672" w:rsidRPr="00510993" w14:paraId="43936781" w14:textId="77777777" w:rsidTr="6B948373">
        <w:trPr>
          <w:trHeight w:val="1007"/>
        </w:trPr>
        <w:tc>
          <w:tcPr>
            <w:tcW w:w="9811" w:type="dxa"/>
          </w:tcPr>
          <w:p w14:paraId="40B0A765" w14:textId="334C81C5" w:rsidR="008C6CF4" w:rsidRPr="00E0020D" w:rsidRDefault="008C6CF4" w:rsidP="008C6CF4">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lastRenderedPageBreak/>
              <w:t>1.3 (</w:t>
            </w:r>
            <w:proofErr w:type="spellStart"/>
            <w:r w:rsidRPr="00BA43E3">
              <w:rPr>
                <w:rFonts w:ascii="Palatino Linotype" w:hAnsi="Palatino Linotype" w:cstheme="minorHAnsi"/>
                <w:b/>
                <w:bCs/>
                <w:sz w:val="22"/>
                <w:szCs w:val="22"/>
                <w:lang w:val="en-IN" w:eastAsia="en-US"/>
              </w:rPr>
              <w:t>i</w:t>
            </w:r>
            <w:proofErr w:type="spellEnd"/>
            <w:r w:rsidRPr="00BA43E3">
              <w:rPr>
                <w:rFonts w:ascii="Palatino Linotype" w:hAnsi="Palatino Linotype" w:cstheme="minorHAnsi"/>
                <w:b/>
                <w:bCs/>
                <w:sz w:val="22"/>
                <w:szCs w:val="22"/>
                <w:lang w:val="en-IN" w:eastAsia="en-US"/>
              </w:rPr>
              <w:t>)</w:t>
            </w:r>
            <w:r w:rsidRPr="00E0020D">
              <w:rPr>
                <w:rFonts w:ascii="Palatino Linotype" w:hAnsi="Palatino Linotype" w:cstheme="minorHAnsi"/>
                <w:bCs/>
                <w:sz w:val="22"/>
                <w:szCs w:val="22"/>
                <w:lang w:val="en-IN" w:eastAsia="en-US"/>
              </w:rPr>
              <w:t xml:space="preserve"> </w:t>
            </w:r>
            <w:r w:rsidR="004D0243" w:rsidRPr="00E0020D">
              <w:rPr>
                <w:rFonts w:ascii="Palatino Linotype" w:hAnsi="Palatino Linotype" w:cstheme="minorHAnsi"/>
                <w:bCs/>
                <w:sz w:val="22"/>
                <w:szCs w:val="22"/>
                <w:lang w:val="en-IN" w:eastAsia="en-US"/>
              </w:rPr>
              <w:t>The bidder should have successfully completed</w:t>
            </w:r>
            <w:r w:rsidR="004D0243" w:rsidRPr="009B4BE7">
              <w:rPr>
                <w:rFonts w:ascii="Palatino Linotype" w:hAnsi="Palatino Linotype" w:cstheme="minorHAnsi"/>
                <w:bCs/>
                <w:sz w:val="22"/>
                <w:szCs w:val="22"/>
                <w:vertAlign w:val="superscript"/>
                <w:lang w:val="en-IN" w:eastAsia="en-US"/>
              </w:rPr>
              <w:t>#</w:t>
            </w:r>
            <w:r w:rsidR="004D0243"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of</w:t>
            </w:r>
            <w:r w:rsidR="004D0243" w:rsidRPr="00E0020D">
              <w:rPr>
                <w:rFonts w:ascii="Palatino Linotype" w:hAnsi="Palatino Linotype" w:cstheme="minorHAnsi"/>
                <w:bCs/>
                <w:sz w:val="22"/>
                <w:szCs w:val="22"/>
              </w:rPr>
              <w:t xml:space="preserve"> </w:t>
            </w:r>
            <w:r w:rsidR="004D0243" w:rsidRPr="00E0020D">
              <w:rPr>
                <w:rFonts w:ascii="Palatino Linotype" w:hAnsi="Palatino Linotype" w:cstheme="minorHAnsi"/>
                <w:bCs/>
                <w:i/>
                <w:iCs/>
                <w:sz w:val="22"/>
                <w:szCs w:val="22"/>
                <w:lang w:val="en-IN" w:eastAsia="en-US"/>
              </w:rPr>
              <w:t xml:space="preserve">*345/400 kV or higher </w:t>
            </w:r>
            <w:r w:rsidR="003E1EFA"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as on </w:t>
            </w:r>
            <w:r w:rsidR="003E1EFA">
              <w:rPr>
                <w:rFonts w:ascii="Palatino Linotype" w:hAnsi="Palatino Linotype" w:cstheme="minorHAnsi"/>
                <w:bCs/>
                <w:sz w:val="22"/>
                <w:szCs w:val="22"/>
                <w:lang w:val="en-IN" w:eastAsia="en-US"/>
              </w:rPr>
              <w:t xml:space="preserve">the </w:t>
            </w:r>
            <w:r w:rsidR="003E1EFA">
              <w:rPr>
                <w:rFonts w:ascii="Palatino Linotype" w:hAnsi="Palatino Linotype"/>
                <w:sz w:val="22"/>
                <w:szCs w:val="22"/>
              </w:rPr>
              <w:t xml:space="preserve">originally scheduled last </w:t>
            </w:r>
            <w:r w:rsidR="003E1EFA" w:rsidRPr="00F41624">
              <w:rPr>
                <w:rFonts w:ascii="Palatino Linotype" w:hAnsi="Palatino Linotype"/>
                <w:sz w:val="22"/>
                <w:szCs w:val="22"/>
              </w:rPr>
              <w:t xml:space="preserve">date of bid </w:t>
            </w:r>
            <w:r w:rsidR="003E1EFA">
              <w:rPr>
                <w:rFonts w:ascii="Palatino Linotype" w:hAnsi="Palatino Linotype"/>
                <w:sz w:val="22"/>
                <w:szCs w:val="22"/>
              </w:rPr>
              <w:t xml:space="preserve">submission </w:t>
            </w:r>
            <w:r>
              <w:rPr>
                <w:rFonts w:ascii="Palatino Linotype" w:hAnsi="Palatino Linotype"/>
                <w:sz w:val="22"/>
                <w:szCs w:val="22"/>
              </w:rPr>
              <w:t>(soft copy)</w:t>
            </w:r>
            <w:r w:rsidRPr="00F41624">
              <w:rPr>
                <w:rFonts w:ascii="Palatino Linotype" w:hAnsi="Palatino Linotype"/>
                <w:sz w:val="22"/>
                <w:szCs w:val="22"/>
              </w:rPr>
              <w:t xml:space="preserve"> </w:t>
            </w:r>
            <w:r w:rsidRPr="00E0020D">
              <w:rPr>
                <w:rFonts w:ascii="Palatino Linotype" w:hAnsi="Palatino Linotype" w:cstheme="minorHAnsi"/>
                <w:bCs/>
                <w:sz w:val="22"/>
                <w:szCs w:val="22"/>
                <w:lang w:val="en-IN" w:eastAsia="en-US"/>
              </w:rPr>
              <w:t>mentioned above.</w:t>
            </w:r>
          </w:p>
          <w:p w14:paraId="541299BE" w14:textId="77777777" w:rsidR="008C6CF4" w:rsidRPr="009A59C5" w:rsidRDefault="008C6CF4" w:rsidP="008C6CF4">
            <w:pPr>
              <w:tabs>
                <w:tab w:val="left" w:pos="6372"/>
              </w:tabs>
              <w:ind w:left="432" w:right="72" w:hanging="432"/>
              <w:jc w:val="both"/>
              <w:rPr>
                <w:rFonts w:ascii="Palatino Linotype" w:hAnsi="Palatino Linotype" w:cstheme="minorHAnsi"/>
                <w:bCs/>
                <w:i/>
                <w:sz w:val="16"/>
                <w:szCs w:val="16"/>
                <w:lang w:val="en-IN" w:eastAsia="en-US"/>
              </w:rPr>
            </w:pPr>
          </w:p>
          <w:p w14:paraId="68A0F5DF" w14:textId="77777777" w:rsidR="008C6CF4" w:rsidRPr="009B4BE7" w:rsidRDefault="008C6CF4" w:rsidP="6B948373">
            <w:pPr>
              <w:pStyle w:val="BodyTextIndent"/>
              <w:spacing w:line="240" w:lineRule="auto"/>
              <w:ind w:left="567" w:right="176"/>
              <w:rPr>
                <w:rFonts w:ascii="Palatino Linotype" w:hAnsi="Palatino Linotype" w:cstheme="minorBidi"/>
                <w:i/>
                <w:iCs/>
                <w:sz w:val="22"/>
                <w:szCs w:val="22"/>
                <w:vertAlign w:val="superscript"/>
                <w:lang w:eastAsia="en-US"/>
              </w:rPr>
            </w:pPr>
            <w:permStart w:id="1421556661" w:edGrp="everyone"/>
            <w:r w:rsidRPr="6B948373">
              <w:rPr>
                <w:rFonts w:ascii="Palatino Linotype" w:hAnsi="Palatino Linotype" w:cstheme="minorBidi"/>
                <w:sz w:val="22"/>
                <w:szCs w:val="22"/>
                <w:lang w:eastAsia="en-US"/>
              </w:rPr>
              <w:t>For Package- OH01</w:t>
            </w:r>
            <w:proofErr w:type="gramStart"/>
            <w:r w:rsidRPr="6B948373">
              <w:rPr>
                <w:rFonts w:ascii="Palatino Linotype" w:hAnsi="Palatino Linotype" w:cstheme="minorBidi"/>
                <w:sz w:val="22"/>
                <w:szCs w:val="22"/>
                <w:lang w:eastAsia="en-US"/>
              </w:rPr>
              <w:t>} :</w:t>
            </w:r>
            <w:proofErr w:type="gramEnd"/>
            <w:r w:rsidRPr="6B948373">
              <w:rPr>
                <w:rFonts w:ascii="Palatino Linotype" w:hAnsi="Palatino Linotype" w:cstheme="minorBidi"/>
                <w:sz w:val="22"/>
                <w:szCs w:val="22"/>
                <w:lang w:eastAsia="en-US"/>
              </w:rPr>
              <w:t xml:space="preserve">  60 </w:t>
            </w:r>
            <w:r w:rsidRPr="6B948373">
              <w:rPr>
                <w:rFonts w:ascii="Palatino Linotype" w:hAnsi="Palatino Linotype" w:cstheme="minorBidi"/>
                <w:i/>
                <w:iCs/>
                <w:sz w:val="22"/>
                <w:szCs w:val="22"/>
                <w:lang w:eastAsia="en-US"/>
              </w:rPr>
              <w:t>km</w:t>
            </w:r>
          </w:p>
          <w:permEnd w:id="1421556661"/>
          <w:p w14:paraId="020562C7" w14:textId="77777777" w:rsidR="008C6CF4" w:rsidRPr="009A59C5" w:rsidRDefault="008C6CF4" w:rsidP="008C6CF4">
            <w:pPr>
              <w:pStyle w:val="BodyTextIndent"/>
              <w:spacing w:line="240" w:lineRule="auto"/>
              <w:ind w:left="0" w:right="-127"/>
              <w:rPr>
                <w:rFonts w:ascii="Palatino Linotype" w:hAnsi="Palatino Linotype"/>
                <w:bCs/>
                <w:i/>
                <w:iCs/>
                <w:strike/>
                <w:sz w:val="12"/>
                <w:szCs w:val="12"/>
                <w:lang w:val="en-IN"/>
              </w:rPr>
            </w:pPr>
          </w:p>
          <w:p w14:paraId="23AB1BF3" w14:textId="77777777" w:rsidR="008C6CF4" w:rsidRDefault="008C6CF4" w:rsidP="008C6CF4">
            <w:pPr>
              <w:ind w:left="344" w:hanging="270"/>
              <w:jc w:val="both"/>
              <w:rPr>
                <w:rFonts w:cstheme="minorHAnsi"/>
                <w:bCs/>
              </w:rPr>
            </w:pPr>
            <w:r w:rsidRPr="00CC06DC">
              <w:rPr>
                <w:rFonts w:cstheme="minorHAnsi"/>
                <w:bCs/>
              </w:rPr>
              <w:t xml:space="preserve">                                         and </w:t>
            </w:r>
          </w:p>
          <w:p w14:paraId="765C00D5" w14:textId="77777777" w:rsidR="008C6CF4" w:rsidRPr="009A59C5" w:rsidRDefault="008C6CF4" w:rsidP="008C6CF4">
            <w:pPr>
              <w:ind w:left="344" w:hanging="270"/>
              <w:jc w:val="both"/>
              <w:rPr>
                <w:rFonts w:cstheme="minorHAnsi"/>
                <w:bCs/>
                <w:sz w:val="12"/>
                <w:szCs w:val="12"/>
              </w:rPr>
            </w:pPr>
          </w:p>
          <w:p w14:paraId="4298EE21" w14:textId="77777777" w:rsidR="008C6CF4" w:rsidRDefault="008C6CF4" w:rsidP="008C6CF4">
            <w:pPr>
              <w:pStyle w:val="BodyTextIndent"/>
              <w:spacing w:line="240" w:lineRule="auto"/>
              <w:ind w:left="342" w:hanging="342"/>
              <w:rPr>
                <w:rFonts w:asciiTheme="minorHAnsi" w:hAnsiTheme="minorHAnsi" w:cstheme="minorHAnsi"/>
                <w:bCs/>
                <w:lang w:val="en-IN"/>
              </w:rPr>
            </w:pPr>
            <w:r w:rsidRPr="00CC06DC">
              <w:rPr>
                <w:rFonts w:asciiTheme="minorHAnsi" w:hAnsiTheme="minorHAnsi" w:cstheme="minorHAnsi"/>
                <w:bCs/>
                <w:lang w:val="en-IN"/>
              </w:rPr>
              <w:t xml:space="preserve">  (ii)  out of the above cumulative route length, at least one (1)    transmission line project shall have route length of</w:t>
            </w:r>
            <w:r>
              <w:rPr>
                <w:rFonts w:asciiTheme="minorHAnsi" w:hAnsiTheme="minorHAnsi" w:cstheme="minorHAnsi"/>
                <w:bCs/>
                <w:lang w:val="en-IN"/>
              </w:rPr>
              <w:t xml:space="preserve"> 25</w:t>
            </w:r>
            <w:r w:rsidRPr="00CC06DC">
              <w:rPr>
                <w:rFonts w:asciiTheme="minorHAnsi" w:hAnsiTheme="minorHAnsi" w:cstheme="minorHAnsi"/>
                <w:bCs/>
                <w:lang w:val="en-IN"/>
              </w:rPr>
              <w:t xml:space="preserve"> km or more for Package </w:t>
            </w:r>
            <w:r>
              <w:rPr>
                <w:rFonts w:asciiTheme="minorHAnsi" w:hAnsiTheme="minorHAnsi" w:cstheme="minorHAnsi"/>
                <w:bCs/>
                <w:lang w:val="en-IN"/>
              </w:rPr>
              <w:t>OH01</w:t>
            </w:r>
          </w:p>
          <w:p w14:paraId="7FF4407A" w14:textId="77777777" w:rsidR="008C6CF4" w:rsidRPr="009A59C5" w:rsidRDefault="008C6CF4" w:rsidP="008C6CF4">
            <w:pPr>
              <w:pStyle w:val="BodyTextIndent"/>
              <w:spacing w:line="240" w:lineRule="auto"/>
              <w:ind w:left="342" w:hanging="342"/>
              <w:rPr>
                <w:rFonts w:ascii="Palatino Linotype" w:hAnsi="Palatino Linotype" w:cstheme="minorHAnsi"/>
                <w:i/>
                <w:iCs/>
                <w:strike/>
                <w:sz w:val="12"/>
                <w:szCs w:val="12"/>
              </w:rPr>
            </w:pPr>
          </w:p>
          <w:p w14:paraId="585A7604" w14:textId="3585E422" w:rsidR="008C6CF4" w:rsidRDefault="008C6CF4" w:rsidP="008C6CF4">
            <w:pPr>
              <w:pStyle w:val="BodyText"/>
              <w:ind w:right="90"/>
              <w:jc w:val="both"/>
              <w:rPr>
                <w:rFonts w:ascii="Palatino Linotype" w:hAnsi="Palatino Linotype" w:cstheme="minorHAnsi"/>
                <w:sz w:val="22"/>
                <w:szCs w:val="22"/>
              </w:rPr>
            </w:pPr>
            <w:r w:rsidRPr="00E0020D">
              <w:rPr>
                <w:rFonts w:ascii="Palatino Linotype" w:hAnsi="Palatino Linotype" w:cstheme="minorHAnsi"/>
                <w:sz w:val="22"/>
                <w:szCs w:val="22"/>
              </w:rPr>
              <w:t xml:space="preserve">+Note: </w:t>
            </w:r>
            <w:r w:rsidR="006244F0" w:rsidRPr="006244F0">
              <w:rPr>
                <w:rFonts w:ascii="Palatino Linotype" w:hAnsi="Palatino Linotype" w:cstheme="minorHAnsi"/>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216E4E4C" w14:textId="77777777" w:rsidR="008C6CF4" w:rsidRPr="009A59C5" w:rsidRDefault="008C6CF4" w:rsidP="008C6CF4">
            <w:pPr>
              <w:jc w:val="both"/>
              <w:rPr>
                <w:rFonts w:cstheme="minorHAnsi"/>
                <w:b/>
                <w:bCs/>
                <w:i/>
                <w:iCs/>
                <w:sz w:val="16"/>
                <w:szCs w:val="16"/>
              </w:rPr>
            </w:pPr>
          </w:p>
          <w:p w14:paraId="1FBE8118" w14:textId="77777777" w:rsidR="008C6CF4" w:rsidRPr="00E0020D" w:rsidRDefault="008C6CF4" w:rsidP="008C6CF4">
            <w:pPr>
              <w:ind w:right="176"/>
              <w:jc w:val="both"/>
              <w:rPr>
                <w:rFonts w:ascii="Palatino Linotype" w:hAnsi="Palatino Linotype" w:cstheme="minorHAnsi"/>
                <w:bCs/>
                <w:sz w:val="22"/>
                <w:szCs w:val="22"/>
              </w:rPr>
            </w:pPr>
            <w:r w:rsidRPr="00E0020D">
              <w:rPr>
                <w:rFonts w:ascii="Palatino Linotype" w:hAnsi="Palatino Linotype" w:cstheme="minorHAnsi"/>
                <w:bCs/>
                <w:sz w:val="22"/>
                <w:szCs w:val="22"/>
              </w:rPr>
              <w:t># Successfully completed means issue of provisional or final taking over certificate (TOC) by the Employer to the contractor for the referred contract.</w:t>
            </w:r>
          </w:p>
          <w:p w14:paraId="6A6B3422" w14:textId="77777777" w:rsidR="008C6CF4" w:rsidRPr="009A59C5" w:rsidRDefault="008C6CF4" w:rsidP="008C6CF4">
            <w:pPr>
              <w:ind w:left="432" w:right="176" w:hanging="432"/>
              <w:jc w:val="both"/>
              <w:rPr>
                <w:rFonts w:ascii="Palatino Linotype" w:hAnsi="Palatino Linotype" w:cstheme="minorHAnsi"/>
                <w:bCs/>
                <w:i/>
                <w:iCs/>
                <w:sz w:val="16"/>
                <w:szCs w:val="16"/>
              </w:rPr>
            </w:pPr>
          </w:p>
          <w:p w14:paraId="2DBBE1F5" w14:textId="1E8CB0C9" w:rsidR="008C6CF4" w:rsidRPr="00402BB2" w:rsidRDefault="008C6CF4" w:rsidP="008C6CF4">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68473B">
              <w:rPr>
                <w:rFonts w:ascii="Palatino Linotype" w:hAnsi="Palatino Linotype" w:cstheme="minorHAnsi"/>
                <w:bCs/>
                <w:sz w:val="22"/>
                <w:szCs w:val="22"/>
              </w:rPr>
              <w:t>i</w:t>
            </w:r>
            <w:r w:rsidRPr="00402BB2">
              <w:rPr>
                <w:rFonts w:ascii="Palatino Linotype" w:hAnsi="Palatino Linotype" w:cstheme="minorHAnsi"/>
                <w:bCs/>
                <w:sz w:val="22"/>
                <w:szCs w:val="22"/>
              </w:rPr>
              <w:t>i</w:t>
            </w:r>
            <w:proofErr w:type="gramStart"/>
            <w:r w:rsidRPr="00402BB2">
              <w:rPr>
                <w:rFonts w:ascii="Palatino Linotype" w:hAnsi="Palatino Linotype" w:cstheme="minorHAnsi"/>
                <w:bCs/>
                <w:sz w:val="22"/>
                <w:szCs w:val="22"/>
              </w:rPr>
              <w:t xml:space="preserve">)  </w:t>
            </w:r>
            <w:r w:rsidR="00280D94" w:rsidRPr="00402BB2">
              <w:rPr>
                <w:rFonts w:ascii="Palatino Linotype" w:hAnsi="Palatino Linotype" w:cstheme="minorHAnsi"/>
                <w:bCs/>
                <w:sz w:val="22"/>
                <w:szCs w:val="22"/>
              </w:rPr>
              <w:t>The</w:t>
            </w:r>
            <w:proofErr w:type="gramEnd"/>
            <w:r w:rsidR="00280D94" w:rsidRPr="00402BB2">
              <w:rPr>
                <w:rFonts w:ascii="Palatino Linotype" w:hAnsi="Palatino Linotype" w:cstheme="minorHAnsi"/>
                <w:bCs/>
                <w:sz w:val="22"/>
                <w:szCs w:val="22"/>
              </w:rPr>
              <w:t xml:space="preserve"> bidder shall either meet requirements stipulate</w:t>
            </w:r>
            <w:r w:rsidR="00280D94" w:rsidRPr="00FB47F9">
              <w:rPr>
                <w:rFonts w:ascii="Palatino Linotype" w:hAnsi="Palatino Linotype" w:cstheme="minorHAnsi"/>
                <w:bCs/>
                <w:sz w:val="22"/>
                <w:szCs w:val="22"/>
              </w:rPr>
              <w:t xml:space="preserve">d at 1.1 (a) or 1.1 (b) or 1.1 (c) on its own or they should have assured access from conductor manufacturer meeting the requirement at 1.1 (a) or 1.1 (b) or 1.1 (c). </w:t>
            </w:r>
            <w:r w:rsidR="00280D94" w:rsidRPr="00402BB2">
              <w:rPr>
                <w:rFonts w:ascii="Palatino Linotype" w:hAnsi="Palatino Linotype" w:cstheme="minorHAnsi"/>
                <w:bCs/>
                <w:sz w:val="22"/>
                <w:szCs w:val="22"/>
              </w:rPr>
              <w:t>In such a case, the bidder shall furnish Joint Deed of Undertaking (Format Enclosed) along</w:t>
            </w:r>
            <w:r w:rsidR="00280D94">
              <w:rPr>
                <w:rFonts w:ascii="Palatino Linotype" w:hAnsi="Palatino Linotype" w:cstheme="minorHAnsi"/>
                <w:bCs/>
                <w:sz w:val="22"/>
                <w:szCs w:val="22"/>
              </w:rPr>
              <w:t xml:space="preserve"> </w:t>
            </w:r>
            <w:r w:rsidR="00280D94"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00280D94" w:rsidRPr="00791DCB">
              <w:rPr>
                <w:rFonts w:ascii="Palatino Linotype" w:hAnsi="Palatino Linotype" w:cstheme="minorHAnsi"/>
                <w:bCs/>
                <w:sz w:val="22"/>
                <w:szCs w:val="22"/>
              </w:rPr>
              <w:t xml:space="preserve">of </w:t>
            </w:r>
            <w:r w:rsidR="00280D94" w:rsidRPr="00402BB2">
              <w:rPr>
                <w:rFonts w:ascii="Palatino Linotype" w:hAnsi="Palatino Linotype" w:cstheme="minorHAnsi"/>
                <w:bCs/>
                <w:sz w:val="22"/>
                <w:szCs w:val="22"/>
              </w:rPr>
              <w:t xml:space="preserve">2% of the </w:t>
            </w:r>
            <w:r w:rsidR="00280D94" w:rsidRPr="007312B9">
              <w:rPr>
                <w:rFonts w:ascii="Palatino Linotype" w:hAnsi="Palatino Linotype" w:cstheme="minorHAnsi"/>
                <w:sz w:val="22"/>
                <w:szCs w:val="22"/>
              </w:rPr>
              <w:t>Ex-works</w:t>
            </w:r>
            <w:r w:rsidR="00280D94" w:rsidRPr="00402BB2">
              <w:rPr>
                <w:rFonts w:ascii="Palatino Linotype" w:hAnsi="Palatino Linotype" w:cstheme="minorHAnsi"/>
                <w:sz w:val="22"/>
                <w:szCs w:val="22"/>
              </w:rPr>
              <w:t xml:space="preserve"> </w:t>
            </w:r>
            <w:r w:rsidR="00280D94" w:rsidRPr="00402BB2">
              <w:rPr>
                <w:rFonts w:ascii="Palatino Linotype" w:hAnsi="Palatino Linotype" w:cstheme="minorHAnsi"/>
                <w:bCs/>
                <w:sz w:val="22"/>
                <w:szCs w:val="22"/>
              </w:rPr>
              <w:t>cost of such conductor from the conductor manufacturer</w:t>
            </w:r>
            <w:r w:rsidR="00280D94">
              <w:rPr>
                <w:rFonts w:ascii="Palatino Linotype" w:hAnsi="Palatino Linotype" w:cstheme="minorHAnsi"/>
                <w:bCs/>
                <w:sz w:val="22"/>
                <w:szCs w:val="22"/>
              </w:rPr>
              <w:t xml:space="preserve">. </w:t>
            </w:r>
            <w:r w:rsidR="00280D94" w:rsidRPr="00402BB2">
              <w:rPr>
                <w:rFonts w:ascii="Palatino Linotype" w:hAnsi="Palatino Linotype" w:cstheme="minorHAnsi"/>
                <w:bCs/>
                <w:sz w:val="22"/>
                <w:szCs w:val="22"/>
              </w:rPr>
              <w:t xml:space="preserve">This will be in addition to </w:t>
            </w:r>
            <w:proofErr w:type="gramStart"/>
            <w:r w:rsidR="00280D94" w:rsidRPr="00402BB2">
              <w:rPr>
                <w:rFonts w:ascii="Palatino Linotype" w:hAnsi="Palatino Linotype" w:cstheme="minorHAnsi"/>
                <w:bCs/>
                <w:sz w:val="22"/>
                <w:szCs w:val="22"/>
              </w:rPr>
              <w:t>contract</w:t>
            </w:r>
            <w:proofErr w:type="gramEnd"/>
            <w:r w:rsidR="00280D94" w:rsidRPr="00402BB2">
              <w:rPr>
                <w:rFonts w:ascii="Palatino Linotype" w:hAnsi="Palatino Linotype" w:cstheme="minorHAnsi"/>
                <w:bCs/>
                <w:sz w:val="22"/>
                <w:szCs w:val="22"/>
              </w:rPr>
              <w:t xml:space="preserve"> performance guarantee to be submitted by the contractor</w:t>
            </w:r>
            <w:r w:rsidR="00280D94">
              <w:rPr>
                <w:rFonts w:ascii="Palatino Linotype" w:hAnsi="Palatino Linotype" w:cstheme="minorHAnsi"/>
                <w:bCs/>
                <w:sz w:val="22"/>
                <w:szCs w:val="22"/>
              </w:rPr>
              <w:t xml:space="preserve"> </w:t>
            </w:r>
            <w:r w:rsidR="00280D94" w:rsidRPr="007312B9">
              <w:rPr>
                <w:rFonts w:ascii="Palatino Linotype" w:hAnsi="Palatino Linotype" w:cstheme="minorHAnsi"/>
                <w:bCs/>
                <w:sz w:val="22"/>
                <w:szCs w:val="22"/>
              </w:rPr>
              <w:t>(bidder)</w:t>
            </w:r>
            <w:r w:rsidR="00280D94" w:rsidRPr="00402BB2">
              <w:rPr>
                <w:rFonts w:ascii="Palatino Linotype" w:hAnsi="Palatino Linotype" w:cstheme="minorHAnsi"/>
                <w:bCs/>
                <w:sz w:val="22"/>
                <w:szCs w:val="22"/>
              </w:rPr>
              <w:t xml:space="preserve"> on award of contract.</w:t>
            </w:r>
            <w:r w:rsidRPr="00402BB2">
              <w:rPr>
                <w:rFonts w:ascii="Palatino Linotype" w:hAnsi="Palatino Linotype" w:cstheme="minorHAnsi"/>
                <w:bCs/>
                <w:sz w:val="22"/>
                <w:szCs w:val="22"/>
              </w:rPr>
              <w:t xml:space="preserve"> </w:t>
            </w:r>
          </w:p>
          <w:p w14:paraId="1BD8332C" w14:textId="77777777" w:rsidR="008C6CF4" w:rsidRPr="009A59C5" w:rsidRDefault="008C6CF4" w:rsidP="008C6CF4">
            <w:pPr>
              <w:ind w:right="176"/>
              <w:jc w:val="both"/>
              <w:rPr>
                <w:rFonts w:ascii="Palatino Linotype" w:hAnsi="Palatino Linotype" w:cstheme="minorHAnsi"/>
                <w:bCs/>
                <w:sz w:val="16"/>
                <w:szCs w:val="16"/>
              </w:rPr>
            </w:pPr>
          </w:p>
          <w:p w14:paraId="4B2773D4" w14:textId="39B09551" w:rsidR="00923672" w:rsidRPr="00510993" w:rsidRDefault="008C6CF4" w:rsidP="00E650BD">
            <w:pPr>
              <w:pStyle w:val="BodyText"/>
              <w:tabs>
                <w:tab w:val="left" w:pos="7740"/>
                <w:tab w:val="left" w:pos="7830"/>
              </w:tabs>
              <w:ind w:left="626" w:right="252" w:hanging="626"/>
              <w:jc w:val="both"/>
              <w:rPr>
                <w:rFonts w:ascii="Book Antiqua" w:hAnsi="Book Antiqua" w:cstheme="minorHAnsi"/>
                <w:sz w:val="22"/>
                <w:szCs w:val="22"/>
                <w:highlight w:val="yellow"/>
              </w:rPr>
            </w:pPr>
            <w:r w:rsidRPr="00E0020D">
              <w:rPr>
                <w:rFonts w:ascii="Palatino Linotype" w:hAnsi="Palatino Linotype" w:cstheme="minorHAnsi"/>
                <w:bCs/>
                <w:sz w:val="22"/>
                <w:szCs w:val="22"/>
                <w:lang w:val="en-GB"/>
              </w:rPr>
              <w:t xml:space="preserve">Note: </w:t>
            </w:r>
            <w:r w:rsidR="00E650BD" w:rsidRPr="00E0020D">
              <w:rPr>
                <w:rFonts w:ascii="Palatino Linotype" w:hAnsi="Palatino Linotype" w:cstheme="minorHAnsi"/>
                <w:bCs/>
                <w:sz w:val="22"/>
                <w:szCs w:val="22"/>
                <w:lang w:val="en-GB"/>
              </w:rPr>
              <w:t>In case conductor is proposed from conductor manufacturer not meeting requirements specified at Clause 1.1(a) but meeting requirem</w:t>
            </w:r>
            <w:r w:rsidR="00E650BD">
              <w:rPr>
                <w:rFonts w:ascii="Palatino Linotype" w:hAnsi="Palatino Linotype" w:cstheme="minorHAnsi"/>
                <w:bCs/>
                <w:sz w:val="22"/>
                <w:szCs w:val="22"/>
                <w:lang w:val="en-GB"/>
              </w:rPr>
              <w:t xml:space="preserve">ents specified at Clause 1.1 </w:t>
            </w:r>
            <w:r w:rsidR="00E650BD" w:rsidRPr="00DC2764">
              <w:rPr>
                <w:rFonts w:ascii="Palatino Linotype" w:hAnsi="Palatino Linotype" w:cstheme="minorHAnsi"/>
                <w:bCs/>
                <w:sz w:val="22"/>
                <w:szCs w:val="22"/>
              </w:rPr>
              <w:t>(b)</w:t>
            </w:r>
            <w:r w:rsidR="00E650BD" w:rsidRPr="00402BB2">
              <w:rPr>
                <w:rFonts w:ascii="Palatino Linotype" w:hAnsi="Palatino Linotype" w:cstheme="minorHAnsi"/>
                <w:bCs/>
                <w:sz w:val="22"/>
                <w:szCs w:val="22"/>
              </w:rPr>
              <w:t xml:space="preserve"> </w:t>
            </w:r>
            <w:r w:rsidR="00E650BD" w:rsidRPr="00817F82">
              <w:rPr>
                <w:rFonts w:ascii="Palatino Linotype" w:hAnsi="Palatino Linotype" w:cstheme="minorHAnsi"/>
                <w:bCs/>
                <w:sz w:val="22"/>
                <w:szCs w:val="22"/>
              </w:rPr>
              <w:t>or 1.1 (c)</w:t>
            </w:r>
            <w:r w:rsidR="00E650BD" w:rsidRPr="00817F82">
              <w:rPr>
                <w:rFonts w:ascii="Palatino Linotype" w:hAnsi="Palatino Linotype" w:cstheme="minorHAnsi"/>
                <w:bCs/>
                <w:sz w:val="22"/>
                <w:szCs w:val="22"/>
                <w:lang w:val="en-GB"/>
              </w:rPr>
              <w:t>,</w:t>
            </w:r>
            <w:r w:rsidR="00E650BD">
              <w:rPr>
                <w:rFonts w:ascii="Palatino Linotype" w:hAnsi="Palatino Linotype" w:cstheme="minorHAnsi"/>
                <w:bCs/>
                <w:sz w:val="22"/>
                <w:szCs w:val="22"/>
                <w:lang w:val="en-GB"/>
              </w:rPr>
              <w:t xml:space="preserve"> </w:t>
            </w:r>
            <w:r w:rsidR="00E650BD" w:rsidRPr="00E0020D">
              <w:rPr>
                <w:rFonts w:ascii="Palatino Linotype" w:hAnsi="Palatino Linotype" w:cstheme="minorHAnsi"/>
                <w:bCs/>
                <w:sz w:val="22"/>
                <w:szCs w:val="22"/>
                <w:lang w:val="en-GB"/>
              </w:rPr>
              <w:t>the bidder shall provide warranty obligations</w:t>
            </w:r>
            <w:r w:rsidR="00E650BD" w:rsidRPr="0049360D">
              <w:rPr>
                <w:rFonts w:ascii="Palatino Linotype" w:hAnsi="Palatino Linotype" w:cstheme="minorHAnsi"/>
                <w:sz w:val="22"/>
                <w:szCs w:val="22"/>
                <w:lang w:val="en-GB"/>
              </w:rPr>
              <w:t xml:space="preserve"> </w:t>
            </w:r>
            <w:r w:rsidR="00E650BD" w:rsidRPr="0049360D">
              <w:rPr>
                <w:rFonts w:ascii="Palatino Linotype" w:hAnsi="Palatino Linotype"/>
                <w:sz w:val="22"/>
                <w:szCs w:val="22"/>
              </w:rPr>
              <w:t xml:space="preserve">in terms of </w:t>
            </w:r>
            <w:r w:rsidR="00E650BD">
              <w:rPr>
                <w:rFonts w:ascii="Palatino Linotype" w:hAnsi="Palatino Linotype"/>
                <w:sz w:val="22"/>
                <w:szCs w:val="22"/>
              </w:rPr>
              <w:t>10</w:t>
            </w:r>
            <w:r w:rsidR="00E650BD" w:rsidRPr="0049360D">
              <w:rPr>
                <w:rFonts w:ascii="Palatino Linotype" w:hAnsi="Palatino Linotype"/>
                <w:sz w:val="22"/>
                <w:szCs w:val="22"/>
              </w:rPr>
              <w:t xml:space="preserve">% of the ex-work cost of the HTLS conductor </w:t>
            </w:r>
            <w:r w:rsidR="00E650BD" w:rsidRPr="00E0020D">
              <w:rPr>
                <w:rFonts w:ascii="Palatino Linotype" w:hAnsi="Palatino Linotype" w:cstheme="minorHAnsi"/>
                <w:bCs/>
                <w:sz w:val="22"/>
                <w:szCs w:val="22"/>
                <w:lang w:val="en-GB"/>
              </w:rPr>
              <w:t>for additional period of two (2) years over and above the warranty period as specified in the bidding documents</w:t>
            </w:r>
            <w:r>
              <w:rPr>
                <w:rFonts w:ascii="Palatino Linotype" w:hAnsi="Palatino Linotype" w:cstheme="minorHAnsi"/>
                <w:bCs/>
                <w:sz w:val="22"/>
                <w:szCs w:val="22"/>
                <w:lang w:val="en-GB"/>
              </w:rPr>
              <w:t>.</w:t>
            </w:r>
          </w:p>
        </w:tc>
      </w:tr>
      <w:tr w:rsidR="00923672" w:rsidRPr="00510993" w14:paraId="76344E6A" w14:textId="77777777" w:rsidTr="6B948373">
        <w:trPr>
          <w:trHeight w:val="1007"/>
        </w:trPr>
        <w:tc>
          <w:tcPr>
            <w:tcW w:w="9811" w:type="dxa"/>
          </w:tcPr>
          <w:p w14:paraId="08F69164" w14:textId="7557741A" w:rsidR="007655A4" w:rsidRPr="00510993" w:rsidRDefault="00980879" w:rsidP="003A2DB7">
            <w:pPr>
              <w:tabs>
                <w:tab w:val="left" w:pos="9400"/>
              </w:tabs>
              <w:ind w:right="176"/>
              <w:jc w:val="both"/>
              <w:rPr>
                <w:rFonts w:ascii="Book Antiqua" w:hAnsi="Book Antiqua" w:cstheme="minorHAnsi"/>
                <w:sz w:val="22"/>
                <w:szCs w:val="22"/>
                <w:highlight w:val="yellow"/>
              </w:rPr>
            </w:pPr>
            <w:r w:rsidRPr="00E0020D">
              <w:rPr>
                <w:rFonts w:ascii="Palatino Linotype" w:hAnsi="Palatino Linotype" w:cstheme="minorHAnsi"/>
                <w:sz w:val="22"/>
                <w:szCs w:val="22"/>
              </w:rPr>
              <w:t xml:space="preserve">In case </w:t>
            </w:r>
            <w:proofErr w:type="gramStart"/>
            <w:r w:rsidRPr="00E0020D">
              <w:rPr>
                <w:rFonts w:ascii="Palatino Linotype" w:hAnsi="Palatino Linotype" w:cstheme="minorHAnsi"/>
                <w:sz w:val="22"/>
                <w:szCs w:val="22"/>
              </w:rPr>
              <w:t>bidder</w:t>
            </w:r>
            <w:proofErr w:type="gramEnd"/>
            <w:r w:rsidRPr="00E0020D">
              <w:rPr>
                <w:rFonts w:ascii="Palatino Linotype" w:hAnsi="Palatino Linotype" w:cstheme="minorHAnsi"/>
                <w:sz w:val="22"/>
                <w:szCs w:val="22"/>
              </w:rPr>
              <w:t xml:space="preserve"> is a holding company, the technical experience referred to in </w:t>
            </w:r>
            <w:proofErr w:type="gramStart"/>
            <w:r w:rsidRPr="00E0020D">
              <w:rPr>
                <w:rFonts w:ascii="Palatino Linotype" w:hAnsi="Palatino Linotype" w:cstheme="minorHAnsi"/>
                <w:sz w:val="22"/>
                <w:szCs w:val="22"/>
              </w:rPr>
              <w:t>clause</w:t>
            </w:r>
            <w:proofErr w:type="gramEnd"/>
            <w:r w:rsidRPr="00E0020D">
              <w:rPr>
                <w:rFonts w:ascii="Palatino Linotype" w:hAnsi="Palatino Linotype" w:cstheme="minorHAnsi"/>
                <w:sz w:val="22"/>
                <w:szCs w:val="22"/>
              </w:rPr>
              <w:t xml:space="preserv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w:t>
            </w:r>
            <w:proofErr w:type="gramStart"/>
            <w:r w:rsidRPr="00E0020D">
              <w:rPr>
                <w:rFonts w:ascii="Palatino Linotype" w:hAnsi="Palatino Linotype" w:cstheme="minorHAnsi"/>
                <w:sz w:val="22"/>
                <w:szCs w:val="22"/>
              </w:rPr>
              <w:t>bidder</w:t>
            </w:r>
            <w:proofErr w:type="gramEnd"/>
            <w:r w:rsidRPr="00E0020D">
              <w:rPr>
                <w:rFonts w:ascii="Palatino Linotype" w:hAnsi="Palatino Linotype" w:cstheme="minorHAnsi"/>
                <w:sz w:val="22"/>
                <w:szCs w:val="22"/>
              </w:rPr>
              <w:t xml:space="preserve"> is a subsidiary of a holding company, the technical experience referred to in </w:t>
            </w:r>
            <w:proofErr w:type="gramStart"/>
            <w:r w:rsidRPr="00E0020D">
              <w:rPr>
                <w:rFonts w:ascii="Palatino Linotype" w:hAnsi="Palatino Linotype" w:cstheme="minorHAnsi"/>
                <w:sz w:val="22"/>
                <w:szCs w:val="22"/>
              </w:rPr>
              <w:t>clause</w:t>
            </w:r>
            <w:proofErr w:type="gramEnd"/>
            <w:r w:rsidRPr="00E0020D">
              <w:rPr>
                <w:rFonts w:ascii="Palatino Linotype" w:hAnsi="Palatino Linotype" w:cstheme="minorHAnsi"/>
                <w:sz w:val="22"/>
                <w:szCs w:val="22"/>
              </w:rPr>
              <w:t xml:space="preserv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3D7C47" w:rsidRPr="00510993" w14:paraId="160DA4CE" w14:textId="77777777" w:rsidTr="6B948373">
        <w:trPr>
          <w:trHeight w:val="1007"/>
        </w:trPr>
        <w:tc>
          <w:tcPr>
            <w:tcW w:w="9811" w:type="dxa"/>
          </w:tcPr>
          <w:p w14:paraId="6392E67C" w14:textId="77777777" w:rsidR="003D7C47" w:rsidRPr="00E0020D" w:rsidRDefault="003D7C47" w:rsidP="003D7C47">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lastRenderedPageBreak/>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5A11B29" w14:textId="77777777" w:rsidR="003D7C47" w:rsidRPr="00E0020D" w:rsidRDefault="003D7C47" w:rsidP="003D7C47">
            <w:pPr>
              <w:pStyle w:val="PlainText"/>
              <w:tabs>
                <w:tab w:val="left" w:pos="10350"/>
              </w:tabs>
              <w:ind w:left="180" w:right="90"/>
              <w:jc w:val="both"/>
              <w:rPr>
                <w:rFonts w:ascii="Palatino Linotype" w:hAnsi="Palatino Linotype" w:cstheme="minorHAnsi"/>
                <w:bCs/>
                <w:sz w:val="22"/>
                <w:szCs w:val="22"/>
              </w:rPr>
            </w:pPr>
          </w:p>
          <w:p w14:paraId="609BADE3" w14:textId="77777777" w:rsidR="003D7C47" w:rsidRPr="00E0020D" w:rsidRDefault="003D7C47" w:rsidP="003D7C47">
            <w:pPr>
              <w:pStyle w:val="PlainText"/>
              <w:tabs>
                <w:tab w:val="left" w:pos="10350"/>
              </w:tabs>
              <w:ind w:left="180" w:right="90"/>
              <w:jc w:val="both"/>
              <w:rPr>
                <w:rFonts w:ascii="Palatino Linotype" w:hAnsi="Palatino Linotype" w:cstheme="minorHAnsi"/>
                <w:bCs/>
                <w:sz w:val="22"/>
                <w:szCs w:val="22"/>
              </w:rPr>
            </w:pPr>
            <w:proofErr w:type="gramStart"/>
            <w:r w:rsidRPr="00E0020D">
              <w:rPr>
                <w:rFonts w:ascii="Palatino Linotype" w:hAnsi="Palatino Linotype" w:cstheme="minorHAnsi"/>
                <w:bCs/>
                <w:sz w:val="22"/>
                <w:szCs w:val="22"/>
              </w:rPr>
              <w:t>For the purpose of</w:t>
            </w:r>
            <w:proofErr w:type="gramEnd"/>
            <w:r w:rsidRPr="00E0020D">
              <w:rPr>
                <w:rFonts w:ascii="Palatino Linotype" w:hAnsi="Palatino Linotype" w:cstheme="minorHAnsi"/>
                <w:bCs/>
                <w:sz w:val="22"/>
                <w:szCs w:val="22"/>
              </w:rPr>
              <w:t xml:space="preserve"> the </w:t>
            </w:r>
            <w:proofErr w:type="gramStart"/>
            <w:r w:rsidRPr="00E0020D">
              <w:rPr>
                <w:rFonts w:ascii="Palatino Linotype" w:hAnsi="Palatino Linotype" w:cstheme="minorHAnsi"/>
                <w:bCs/>
                <w:sz w:val="22"/>
                <w:szCs w:val="22"/>
              </w:rPr>
              <w:t>particular bid</w:t>
            </w:r>
            <w:proofErr w:type="gramEnd"/>
            <w:r w:rsidRPr="00E0020D">
              <w:rPr>
                <w:rFonts w:ascii="Palatino Linotype" w:hAnsi="Palatino Linotype" w:cstheme="minorHAnsi"/>
                <w:bCs/>
                <w:sz w:val="22"/>
                <w:szCs w:val="22"/>
              </w:rPr>
              <w:t>, bidders shall meet the following minimum criteria:</w:t>
            </w:r>
          </w:p>
          <w:p w14:paraId="4F6ACDEE" w14:textId="77777777" w:rsidR="003D7C47" w:rsidRPr="00E0020D" w:rsidRDefault="003D7C47" w:rsidP="003D7C47">
            <w:pPr>
              <w:pStyle w:val="PlainText"/>
              <w:tabs>
                <w:tab w:val="left" w:pos="10350"/>
              </w:tabs>
              <w:ind w:left="180" w:right="90"/>
              <w:jc w:val="both"/>
              <w:rPr>
                <w:rFonts w:ascii="Palatino Linotype" w:hAnsi="Palatino Linotype" w:cstheme="minorHAnsi"/>
                <w:bCs/>
                <w:sz w:val="22"/>
                <w:szCs w:val="22"/>
              </w:rPr>
            </w:pPr>
          </w:p>
          <w:p w14:paraId="4F6B15F3" w14:textId="77777777" w:rsidR="003D7C47" w:rsidRPr="00E0020D" w:rsidRDefault="003D7C47" w:rsidP="003D7C47">
            <w:pPr>
              <w:pStyle w:val="PlainText"/>
              <w:numPr>
                <w:ilvl w:val="0"/>
                <w:numId w:val="41"/>
              </w:numPr>
              <w:rPr>
                <w:rFonts w:ascii="Palatino Linotype" w:hAnsi="Palatino Linotype" w:cstheme="minorHAnsi"/>
                <w:b/>
                <w:bCs/>
                <w:sz w:val="22"/>
                <w:szCs w:val="22"/>
              </w:rPr>
            </w:pPr>
            <w:r w:rsidRPr="00E0020D">
              <w:rPr>
                <w:rFonts w:ascii="Palatino Linotype" w:hAnsi="Palatino Linotype" w:cstheme="minorHAnsi"/>
                <w:bCs/>
                <w:sz w:val="22"/>
                <w:szCs w:val="22"/>
              </w:rPr>
              <w:t xml:space="preserve">Net worth for </w:t>
            </w:r>
            <w:proofErr w:type="gramStart"/>
            <w:r w:rsidRPr="00E0020D">
              <w:rPr>
                <w:rFonts w:ascii="Palatino Linotype" w:hAnsi="Palatino Linotype" w:cstheme="minorHAnsi"/>
                <w:bCs/>
                <w:sz w:val="22"/>
                <w:szCs w:val="22"/>
              </w:rPr>
              <w:t>last</w:t>
            </w:r>
            <w:proofErr w:type="gramEnd"/>
            <w:r w:rsidRPr="00E0020D">
              <w:rPr>
                <w:rFonts w:ascii="Palatino Linotype" w:hAnsi="Palatino Linotype" w:cstheme="minorHAnsi"/>
                <w:bCs/>
                <w:sz w:val="22"/>
                <w:szCs w:val="22"/>
              </w:rPr>
              <w:t xml:space="preserve"> 3 financial years should be positive.</w:t>
            </w:r>
          </w:p>
          <w:p w14:paraId="5A35FA18" w14:textId="77777777" w:rsidR="003D7C47" w:rsidRPr="00E0020D" w:rsidRDefault="003D7C47" w:rsidP="003D7C47">
            <w:pPr>
              <w:pStyle w:val="PlainText"/>
              <w:ind w:left="540"/>
              <w:rPr>
                <w:rFonts w:ascii="Palatino Linotype" w:hAnsi="Palatino Linotype" w:cstheme="minorHAnsi"/>
                <w:b/>
                <w:bCs/>
                <w:sz w:val="22"/>
                <w:szCs w:val="22"/>
              </w:rPr>
            </w:pPr>
          </w:p>
          <w:p w14:paraId="63C85D5B" w14:textId="77777777" w:rsidR="003D7C47" w:rsidRPr="00E0020D" w:rsidRDefault="003D7C47" w:rsidP="003D7C47">
            <w:pPr>
              <w:pStyle w:val="PlainText"/>
              <w:numPr>
                <w:ilvl w:val="0"/>
                <w:numId w:val="41"/>
              </w:numPr>
              <w:jc w:val="both"/>
              <w:rPr>
                <w:rFonts w:ascii="Palatino Linotype" w:hAnsi="Palatino Linotype" w:cstheme="minorHAnsi"/>
                <w:b/>
                <w:bCs/>
                <w:sz w:val="22"/>
                <w:szCs w:val="22"/>
              </w:rPr>
            </w:pPr>
            <w:r w:rsidRPr="00E0020D">
              <w:rPr>
                <w:rFonts w:ascii="Palatino Linotype" w:hAnsi="Palatino Linotype" w:cstheme="minorHAnsi"/>
                <w:bCs/>
                <w:sz w:val="22"/>
                <w:szCs w:val="22"/>
              </w:rPr>
              <w:t>Minimum Average Annual Turnover* (MAAT) for best three years i.e.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p>
          <w:p w14:paraId="18B268D1" w14:textId="74B5D91D" w:rsidR="003D7C47" w:rsidRPr="00297725" w:rsidRDefault="003D7C47" w:rsidP="003D7C47">
            <w:pPr>
              <w:pStyle w:val="PlainText"/>
              <w:ind w:left="540"/>
              <w:jc w:val="both"/>
              <w:rPr>
                <w:rFonts w:ascii="Palatino Linotype" w:hAnsi="Palatino Linotype" w:cstheme="minorHAnsi"/>
                <w:b/>
                <w:bCs/>
                <w:strike/>
                <w:sz w:val="22"/>
                <w:szCs w:val="22"/>
                <w:lang w:val="en-IN"/>
              </w:rPr>
            </w:pPr>
            <w:r w:rsidRPr="00E0020D">
              <w:rPr>
                <w:rFonts w:ascii="Palatino Linotype" w:hAnsi="Palatino Linotype" w:cstheme="minorHAnsi"/>
                <w:bCs/>
                <w:sz w:val="22"/>
                <w:szCs w:val="22"/>
              </w:rPr>
              <w:t>the bidder should be Indian Rs.</w:t>
            </w:r>
            <w:r w:rsidRPr="00E0020D">
              <w:rPr>
                <w:rFonts w:ascii="Palatino Linotype" w:hAnsi="Palatino Linotype" w:cstheme="minorHAnsi"/>
                <w:bCs/>
                <w:sz w:val="22"/>
                <w:szCs w:val="22"/>
                <w:lang w:val="en-IN"/>
              </w:rPr>
              <w:t xml:space="preserve"> </w:t>
            </w:r>
            <w:r w:rsidR="00CB70BF" w:rsidRPr="00CB70BF">
              <w:rPr>
                <w:rFonts w:ascii="Palatino Linotype" w:hAnsi="Palatino Linotype" w:cstheme="minorHAnsi"/>
                <w:bCs/>
                <w:sz w:val="22"/>
                <w:szCs w:val="22"/>
                <w:lang w:val="en-IN"/>
              </w:rPr>
              <w:t xml:space="preserve">94.78 </w:t>
            </w:r>
            <w:r w:rsidRPr="00E0020D">
              <w:rPr>
                <w:rFonts w:ascii="Palatino Linotype" w:hAnsi="Palatino Linotype" w:cstheme="minorHAnsi"/>
                <w:bCs/>
                <w:sz w:val="22"/>
                <w:szCs w:val="22"/>
              </w:rPr>
              <w:t>Cr. for Package</w:t>
            </w:r>
            <w:r>
              <w:rPr>
                <w:rFonts w:ascii="Palatino Linotype" w:hAnsi="Palatino Linotype" w:cstheme="minorHAnsi"/>
                <w:bCs/>
                <w:sz w:val="22"/>
                <w:szCs w:val="22"/>
              </w:rPr>
              <w:t xml:space="preserve"> OH01</w:t>
            </w:r>
            <w:r w:rsidRPr="00E0020D">
              <w:rPr>
                <w:rFonts w:ascii="Palatino Linotype" w:hAnsi="Palatino Linotype" w:cstheme="minorHAnsi"/>
                <w:bCs/>
                <w:sz w:val="22"/>
                <w:szCs w:val="22"/>
              </w:rPr>
              <w:t xml:space="preserve"> </w:t>
            </w:r>
          </w:p>
          <w:p w14:paraId="0F6BDDF7" w14:textId="77777777" w:rsidR="003D7C47" w:rsidRPr="00E0020D" w:rsidRDefault="003D7C47" w:rsidP="003D7C47">
            <w:pPr>
              <w:pStyle w:val="PlainText"/>
              <w:ind w:left="540"/>
              <w:rPr>
                <w:rFonts w:ascii="Palatino Linotype" w:hAnsi="Palatino Linotype" w:cstheme="minorHAnsi"/>
                <w:bCs/>
                <w:sz w:val="22"/>
                <w:szCs w:val="22"/>
                <w:lang w:val="en-IN"/>
              </w:rPr>
            </w:pPr>
          </w:p>
          <w:p w14:paraId="382EFD82" w14:textId="77777777" w:rsidR="003D7C47" w:rsidRPr="00E0020D" w:rsidRDefault="003D7C47" w:rsidP="003D7C47">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7DC04794" w14:textId="77777777" w:rsidR="003D7C47" w:rsidRPr="00E0020D" w:rsidRDefault="003D7C47" w:rsidP="003D7C47">
            <w:pPr>
              <w:pStyle w:val="PlainText"/>
              <w:tabs>
                <w:tab w:val="left" w:pos="10350"/>
              </w:tabs>
              <w:ind w:left="72" w:right="90"/>
              <w:jc w:val="both"/>
              <w:rPr>
                <w:rFonts w:ascii="Palatino Linotype" w:hAnsi="Palatino Linotype" w:cstheme="minorHAnsi"/>
                <w:bCs/>
                <w:sz w:val="22"/>
                <w:szCs w:val="22"/>
              </w:rPr>
            </w:pPr>
          </w:p>
          <w:p w14:paraId="5486F36C" w14:textId="1AC9F9EE" w:rsidR="003D7C47" w:rsidRDefault="003D7C47" w:rsidP="003D7C47">
            <w:pPr>
              <w:pStyle w:val="ListParagraph"/>
              <w:numPr>
                <w:ilvl w:val="0"/>
                <w:numId w:val="41"/>
              </w:numPr>
              <w:snapToGrid w:val="0"/>
              <w:ind w:left="608" w:right="72" w:hanging="425"/>
              <w:jc w:val="both"/>
              <w:rPr>
                <w:rFonts w:ascii="Palatino Linotype" w:hAnsi="Palatino Linotype" w:cstheme="minorHAnsi"/>
                <w:bCs/>
                <w:sz w:val="22"/>
                <w:szCs w:val="22"/>
              </w:rPr>
            </w:pPr>
            <w:r w:rsidRPr="009A59C5">
              <w:rPr>
                <w:rFonts w:ascii="Palatino Linotype" w:hAnsi="Palatino Linotype" w:cstheme="minorHAnsi"/>
                <w:bCs/>
                <w:sz w:val="22"/>
                <w:szCs w:val="22"/>
              </w:rPr>
              <w:t xml:space="preserve">Bidder </w:t>
            </w:r>
            <w:r w:rsidRPr="009A59C5">
              <w:rPr>
                <w:rFonts w:ascii="Palatino Linotype" w:hAnsi="Palatino Linotype" w:cstheme="minorHAnsi"/>
                <w:bCs/>
                <w:sz w:val="22"/>
                <w:szCs w:val="22"/>
                <w:lang w:eastAsia="ar-SA"/>
              </w:rPr>
              <w:t xml:space="preserve">shall have liquid assets (L.A) or/and evidence of access to or availability of credit facilities of not less than Indian Rs. </w:t>
            </w:r>
            <w:r w:rsidR="00A71971" w:rsidRPr="00A71971">
              <w:rPr>
                <w:rFonts w:ascii="Palatino Linotype" w:hAnsi="Palatino Linotype" w:cstheme="minorHAnsi"/>
                <w:bCs/>
                <w:sz w:val="22"/>
                <w:szCs w:val="22"/>
                <w:lang w:eastAsia="ar-SA"/>
              </w:rPr>
              <w:t xml:space="preserve">15.80 </w:t>
            </w:r>
            <w:r w:rsidRPr="009A59C5">
              <w:rPr>
                <w:rFonts w:ascii="Palatino Linotype" w:hAnsi="Palatino Linotype" w:cstheme="minorHAnsi"/>
                <w:bCs/>
                <w:sz w:val="22"/>
                <w:szCs w:val="22"/>
                <w:lang w:eastAsia="ar-SA"/>
              </w:rPr>
              <w:t>Cr.</w:t>
            </w:r>
            <w:r w:rsidRPr="009A59C5">
              <w:rPr>
                <w:rFonts w:ascii="Palatino Linotype" w:hAnsi="Palatino Linotype" w:cstheme="minorHAnsi"/>
                <w:bCs/>
                <w:sz w:val="22"/>
                <w:szCs w:val="22"/>
              </w:rPr>
              <w:t xml:space="preserve"> </w:t>
            </w:r>
            <w:r w:rsidRPr="009A59C5">
              <w:rPr>
                <w:rFonts w:ascii="Palatino Linotype" w:hAnsi="Palatino Linotype" w:cstheme="minorHAnsi"/>
                <w:bCs/>
                <w:sz w:val="22"/>
                <w:szCs w:val="22"/>
                <w:lang w:eastAsia="ar-SA"/>
              </w:rPr>
              <w:t xml:space="preserve">for Package OH01  </w:t>
            </w:r>
          </w:p>
          <w:p w14:paraId="58355D69" w14:textId="77777777" w:rsidR="003D7C47" w:rsidRPr="00E0020D" w:rsidRDefault="003D7C47" w:rsidP="003D7C47">
            <w:pPr>
              <w:snapToGrid w:val="0"/>
              <w:ind w:right="176"/>
              <w:jc w:val="both"/>
              <w:rPr>
                <w:rFonts w:ascii="Palatino Linotype" w:hAnsi="Palatino Linotype" w:cstheme="minorHAnsi"/>
                <w:i/>
                <w:iCs/>
                <w:sz w:val="22"/>
                <w:szCs w:val="22"/>
              </w:rPr>
            </w:pPr>
          </w:p>
          <w:p w14:paraId="124D638F" w14:textId="77777777" w:rsidR="003D7C47" w:rsidRPr="00E0020D" w:rsidRDefault="003D7C47" w:rsidP="003D7C47">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3DF11355" w14:textId="77777777" w:rsidR="003D7C47" w:rsidRPr="00E0020D" w:rsidRDefault="003D7C47" w:rsidP="003D7C47">
            <w:pPr>
              <w:pStyle w:val="PlainText"/>
              <w:tabs>
                <w:tab w:val="left" w:pos="10350"/>
              </w:tabs>
              <w:ind w:left="72" w:right="90"/>
              <w:jc w:val="both"/>
              <w:rPr>
                <w:rFonts w:ascii="Palatino Linotype" w:hAnsi="Palatino Linotype" w:cstheme="minorHAnsi"/>
                <w:bCs/>
                <w:sz w:val="22"/>
                <w:szCs w:val="22"/>
              </w:rPr>
            </w:pPr>
          </w:p>
          <w:p w14:paraId="369B4249" w14:textId="77777777" w:rsidR="000317BF" w:rsidRDefault="000317BF" w:rsidP="000317BF">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w:t>
            </w:r>
            <w:proofErr w:type="gramStart"/>
            <w:r w:rsidRPr="00E0020D">
              <w:rPr>
                <w:rFonts w:ascii="Palatino Linotype" w:hAnsi="Palatino Linotype" w:cstheme="minorHAnsi"/>
                <w:bCs/>
                <w:sz w:val="22"/>
                <w:szCs w:val="22"/>
              </w:rPr>
              <w:t>bidder</w:t>
            </w:r>
            <w:proofErr w:type="gramEnd"/>
            <w:r w:rsidRPr="00E0020D">
              <w:rPr>
                <w:rFonts w:ascii="Palatino Linotype" w:hAnsi="Palatino Linotype" w:cstheme="minorHAnsi"/>
                <w:bCs/>
                <w:sz w:val="22"/>
                <w:szCs w:val="22"/>
              </w:rPr>
              <w:t xml:space="preserve">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p w14:paraId="60F79B4C" w14:textId="18CE0FEB" w:rsidR="003D7C47" w:rsidRPr="00510993" w:rsidRDefault="003D7C47" w:rsidP="003D7C47">
            <w:pPr>
              <w:pStyle w:val="PlainText"/>
              <w:tabs>
                <w:tab w:val="left" w:pos="10350"/>
              </w:tabs>
              <w:ind w:right="90"/>
              <w:jc w:val="both"/>
              <w:rPr>
                <w:rFonts w:ascii="Book Antiqua" w:hAnsi="Book Antiqua" w:cstheme="minorHAnsi"/>
                <w:bCs/>
                <w:sz w:val="22"/>
                <w:szCs w:val="22"/>
                <w:highlight w:val="yellow"/>
                <w:lang w:val="en-IN"/>
              </w:rPr>
            </w:pPr>
          </w:p>
        </w:tc>
      </w:tr>
      <w:tr w:rsidR="00923672" w:rsidRPr="00510993" w14:paraId="46CAB7D9" w14:textId="77777777" w:rsidTr="6B948373">
        <w:trPr>
          <w:trHeight w:val="710"/>
        </w:trPr>
        <w:tc>
          <w:tcPr>
            <w:tcW w:w="9811" w:type="dxa"/>
          </w:tcPr>
          <w:p w14:paraId="04060801" w14:textId="77777777" w:rsidR="00312DEB" w:rsidRPr="00402BB2" w:rsidRDefault="00312DEB" w:rsidP="00312DEB">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14:paraId="766DD0E6" w14:textId="77777777" w:rsidR="00312DEB" w:rsidRPr="00402BB2" w:rsidRDefault="00312DEB" w:rsidP="00312DEB">
            <w:pPr>
              <w:autoSpaceDE w:val="0"/>
              <w:autoSpaceDN w:val="0"/>
              <w:adjustRightInd w:val="0"/>
              <w:rPr>
                <w:rFonts w:ascii="Palatino Linotype" w:hAnsi="Palatino Linotype" w:cstheme="minorHAnsi"/>
                <w:b/>
                <w:sz w:val="22"/>
                <w:szCs w:val="22"/>
                <w:u w:val="single"/>
                <w:lang w:bidi="hi-IN"/>
              </w:rPr>
            </w:pPr>
          </w:p>
          <w:p w14:paraId="6DF3ECC8" w14:textId="77777777" w:rsidR="00312DEB" w:rsidRPr="00D97C08" w:rsidRDefault="00312DEB" w:rsidP="00312DEB">
            <w:pPr>
              <w:tabs>
                <w:tab w:val="left" w:pos="3762"/>
              </w:tabs>
              <w:ind w:left="293" w:right="234" w:hanging="293"/>
              <w:jc w:val="both"/>
              <w:rPr>
                <w:rFonts w:ascii="Palatino Linotype" w:hAnsi="Palatino Linotype" w:cstheme="minorHAnsi"/>
                <w:sz w:val="22"/>
                <w:szCs w:val="22"/>
                <w:lang w:bidi="hi-IN"/>
              </w:rPr>
            </w:pPr>
            <w:proofErr w:type="spellStart"/>
            <w:r w:rsidRPr="00402BB2">
              <w:rPr>
                <w:rFonts w:ascii="Palatino Linotype" w:hAnsi="Palatino Linotype" w:cstheme="minorHAnsi"/>
                <w:b/>
                <w:sz w:val="22"/>
                <w:szCs w:val="22"/>
                <w:lang w:bidi="hi-IN"/>
              </w:rPr>
              <w:t>i</w:t>
            </w:r>
            <w:proofErr w:type="spellEnd"/>
            <w:r w:rsidRPr="00402BB2">
              <w:rPr>
                <w:rFonts w:ascii="Palatino Linotype" w:hAnsi="Palatino Linotype" w:cstheme="minorHAnsi"/>
                <w:b/>
                <w:sz w:val="22"/>
                <w:szCs w:val="22"/>
                <w:lang w:bidi="hi-IN"/>
              </w:rPr>
              <w:t xml:space="preserve">)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41CF9DC8" w14:textId="77777777" w:rsidR="00312DEB" w:rsidRPr="00D97C08" w:rsidRDefault="00312DEB" w:rsidP="00312DEB">
            <w:pPr>
              <w:tabs>
                <w:tab w:val="left" w:pos="3762"/>
              </w:tabs>
              <w:ind w:right="234"/>
              <w:jc w:val="both"/>
              <w:rPr>
                <w:rFonts w:ascii="Palatino Linotype" w:hAnsi="Palatino Linotype" w:cstheme="minorHAnsi"/>
                <w:sz w:val="22"/>
                <w:szCs w:val="22"/>
                <w:lang w:bidi="hi-IN"/>
              </w:rPr>
            </w:pPr>
          </w:p>
          <w:p w14:paraId="54E4D580" w14:textId="77777777" w:rsidR="00312DEB" w:rsidRPr="00CF5CA1" w:rsidRDefault="00312DEB" w:rsidP="00312DEB">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2E50EFA3" w14:textId="00868E82" w:rsidR="00420CB0" w:rsidRDefault="00312DEB" w:rsidP="00312DEB">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w:t>
            </w:r>
            <w:proofErr w:type="spellStart"/>
            <w:r w:rsidRPr="00CF5CA1">
              <w:rPr>
                <w:rFonts w:ascii="Palatino Linotype" w:hAnsi="Palatino Linotype" w:cstheme="minorHAnsi"/>
                <w:sz w:val="22"/>
                <w:szCs w:val="22"/>
                <w:lang w:bidi="hi-IN"/>
              </w:rPr>
              <w:t>START-Ups</w:t>
            </w:r>
            <w:proofErr w:type="spellEnd"/>
            <w:r w:rsidRPr="00CF5CA1">
              <w:rPr>
                <w:rFonts w:ascii="Palatino Linotype" w:hAnsi="Palatino Linotype" w:cstheme="minorHAnsi"/>
                <w:sz w:val="22"/>
                <w:szCs w:val="22"/>
                <w:lang w:bidi="hi-IN"/>
              </w:rPr>
              <w:t xml:space="preserve"> as defined by DPIIT, applicable as on the originally scheduled date of bid </w:t>
            </w:r>
            <w:r w:rsidR="00E30082" w:rsidRPr="00E30082">
              <w:rPr>
                <w:rFonts w:ascii="Palatino Linotype" w:hAnsi="Palatino Linotype" w:cstheme="minorHAnsi"/>
                <w:sz w:val="22"/>
                <w:szCs w:val="22"/>
                <w:lang w:bidi="hi-IN"/>
              </w:rPr>
              <w:t>submission (soft copy).</w:t>
            </w:r>
          </w:p>
          <w:p w14:paraId="63F5CD48" w14:textId="77777777" w:rsidR="001B7EB1" w:rsidRDefault="001B7EB1" w:rsidP="00312DEB">
            <w:pPr>
              <w:ind w:left="27" w:right="33"/>
              <w:jc w:val="both"/>
              <w:rPr>
                <w:rFonts w:ascii="Palatino Linotype" w:hAnsi="Palatino Linotype" w:cstheme="minorHAnsi"/>
                <w:sz w:val="22"/>
                <w:szCs w:val="22"/>
                <w:lang w:bidi="hi-IN"/>
              </w:rPr>
            </w:pPr>
          </w:p>
          <w:p w14:paraId="5FD8CBB3" w14:textId="77777777" w:rsidR="001B7EB1" w:rsidRDefault="001B7EB1" w:rsidP="00312DEB">
            <w:pPr>
              <w:ind w:left="27" w:right="33"/>
              <w:jc w:val="both"/>
              <w:rPr>
                <w:rFonts w:ascii="Palatino Linotype" w:hAnsi="Palatino Linotype" w:cstheme="minorHAnsi"/>
                <w:sz w:val="22"/>
                <w:szCs w:val="22"/>
                <w:lang w:bidi="hi-IN"/>
              </w:rPr>
            </w:pPr>
          </w:p>
          <w:p w14:paraId="325A21AD" w14:textId="67D13485" w:rsidR="001B7EB1" w:rsidRPr="00510993" w:rsidRDefault="001B7EB1" w:rsidP="00312DEB">
            <w:pPr>
              <w:ind w:left="27" w:right="33"/>
              <w:jc w:val="both"/>
              <w:rPr>
                <w:rFonts w:ascii="Book Antiqua" w:hAnsi="Book Antiqua" w:cstheme="minorHAnsi"/>
                <w:sz w:val="22"/>
                <w:szCs w:val="22"/>
                <w:highlight w:val="yellow"/>
                <w:lang w:bidi="hi-IN"/>
              </w:rPr>
            </w:pPr>
          </w:p>
        </w:tc>
      </w:tr>
      <w:tr w:rsidR="00923672" w:rsidRPr="00510993" w14:paraId="20C6B429" w14:textId="77777777" w:rsidTr="6B948373">
        <w:trPr>
          <w:trHeight w:val="476"/>
        </w:trPr>
        <w:tc>
          <w:tcPr>
            <w:tcW w:w="9811" w:type="dxa"/>
          </w:tcPr>
          <w:p w14:paraId="15282FA8" w14:textId="77777777" w:rsidR="00DF29AA" w:rsidRPr="00E0020D" w:rsidRDefault="00DF29AA" w:rsidP="00DF29AA">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lastRenderedPageBreak/>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p>
          <w:p w14:paraId="41B8EB1E"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lang w:val="en-IN"/>
              </w:rPr>
            </w:pPr>
          </w:p>
          <w:p w14:paraId="6E20A261" w14:textId="77777777" w:rsidR="00DF29AA" w:rsidRDefault="00DF29AA" w:rsidP="00DF29AA">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75026430"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77CA7680" w14:textId="77777777" w:rsidR="00DF29AA" w:rsidRPr="00E0020D" w:rsidRDefault="00DF29AA" w:rsidP="00DF29A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xml:space="preserve">) One of the </w:t>
            </w:r>
            <w:proofErr w:type="gramStart"/>
            <w:r w:rsidRPr="00E0020D">
              <w:rPr>
                <w:rFonts w:ascii="Palatino Linotype" w:hAnsi="Palatino Linotype" w:cstheme="minorHAnsi"/>
                <w:sz w:val="22"/>
                <w:szCs w:val="22"/>
              </w:rPr>
              <w:t>partner</w:t>
            </w:r>
            <w:proofErr w:type="gramEnd"/>
            <w:r w:rsidRPr="00E0020D">
              <w:rPr>
                <w:rFonts w:ascii="Palatino Linotype" w:hAnsi="Palatino Linotype" w:cstheme="minorHAnsi"/>
                <w:sz w:val="22"/>
                <w:szCs w:val="22"/>
              </w:rPr>
              <w:t xml:space="preserve">(s) of JV shall meet the Technical Experience criteria </w:t>
            </w:r>
            <w:r w:rsidRPr="001774CF">
              <w:rPr>
                <w:rFonts w:ascii="Palatino Linotype" w:hAnsi="Palatino Linotype" w:cstheme="minorHAnsi"/>
                <w:sz w:val="22"/>
                <w:szCs w:val="22"/>
                <w:lang w:val="en-IN"/>
              </w:rPr>
              <w:t xml:space="preserve">for conductor </w:t>
            </w:r>
            <w:proofErr w:type="gramStart"/>
            <w:r w:rsidRPr="001774CF">
              <w:rPr>
                <w:rFonts w:ascii="Palatino Linotype" w:hAnsi="Palatino Linotype" w:cstheme="minorHAnsi"/>
                <w:sz w:val="22"/>
                <w:szCs w:val="22"/>
                <w:lang w:val="en-IN"/>
              </w:rPr>
              <w:t>manufacturer</w:t>
            </w:r>
            <w:proofErr w:type="gramEnd"/>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9B62CD">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49360D">
              <w:rPr>
                <w:rFonts w:ascii="Palatino Linotype" w:hAnsi="Palatino Linotype" w:cstheme="minorHAnsi"/>
                <w:bCs/>
                <w:sz w:val="22"/>
                <w:szCs w:val="22"/>
              </w:rPr>
              <w:t>or 1.1(c)</w:t>
            </w:r>
            <w:r>
              <w:rPr>
                <w:rFonts w:ascii="Palatino Linotype" w:hAnsi="Palatino Linotype" w:cstheme="minorHAnsi"/>
                <w:bCs/>
                <w:sz w:val="22"/>
                <w:szCs w:val="22"/>
              </w:rPr>
              <w:t xml:space="preserve"> </w:t>
            </w:r>
            <w:r w:rsidRPr="00E0020D">
              <w:rPr>
                <w:rFonts w:ascii="Palatino Linotype" w:hAnsi="Palatino Linotype" w:cstheme="minorHAnsi"/>
                <w:sz w:val="22"/>
                <w:szCs w:val="22"/>
              </w:rPr>
              <w:t>and,</w:t>
            </w:r>
          </w:p>
          <w:p w14:paraId="2D311073"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4E50E0AC" w14:textId="77777777" w:rsidR="00DF29AA" w:rsidRPr="00E0020D" w:rsidRDefault="00DF29AA" w:rsidP="00DF29A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The other partner of JV </w:t>
            </w:r>
            <w:r w:rsidRPr="00E0020D">
              <w:rPr>
                <w:rFonts w:ascii="Palatino Linotype" w:hAnsi="Palatino Linotype" w:cstheme="minorHAnsi"/>
                <w:sz w:val="22"/>
                <w:szCs w:val="22"/>
                <w:lang w:val="en-IN"/>
              </w:rPr>
              <w:t xml:space="preserve">shall be an Indian entity and should meet the Erection Experience </w:t>
            </w:r>
            <w:r>
              <w:rPr>
                <w:rFonts w:ascii="Palatino Linotype" w:hAnsi="Palatino Linotype" w:cstheme="minorHAnsi"/>
                <w:sz w:val="22"/>
                <w:szCs w:val="22"/>
                <w:lang w:val="en-IN"/>
              </w:rPr>
              <w:t>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0FC7F89C" w14:textId="77777777" w:rsidR="00DF29AA" w:rsidRPr="00E0020D" w:rsidRDefault="00DF29AA" w:rsidP="00DF29AA">
            <w:pPr>
              <w:pStyle w:val="PlainText"/>
              <w:tabs>
                <w:tab w:val="left" w:pos="10350"/>
              </w:tabs>
              <w:ind w:left="720" w:right="90" w:hanging="378"/>
              <w:jc w:val="both"/>
              <w:rPr>
                <w:rFonts w:ascii="Palatino Linotype" w:hAnsi="Palatino Linotype" w:cstheme="minorHAnsi"/>
                <w:sz w:val="22"/>
                <w:szCs w:val="22"/>
              </w:rPr>
            </w:pPr>
          </w:p>
          <w:p w14:paraId="05992F26" w14:textId="77777777" w:rsidR="00DF29AA" w:rsidRPr="00E0020D" w:rsidRDefault="00DF29AA" w:rsidP="00DF29A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14:paraId="60B27A4D"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3A0AD056" w14:textId="77777777" w:rsidR="00DF29AA" w:rsidRPr="00B9755F" w:rsidRDefault="00DF29AA" w:rsidP="00DF29AA">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lead partner shall meet not less than 40% of the Financial Position minimum criteria given at </w:t>
            </w:r>
            <w:r w:rsidRPr="00B9755F">
              <w:rPr>
                <w:rFonts w:ascii="Palatino Linotype" w:hAnsi="Palatino Linotype" w:cstheme="minorHAnsi"/>
                <w:sz w:val="22"/>
                <w:szCs w:val="22"/>
              </w:rPr>
              <w:t xml:space="preserve">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1.4</w:t>
            </w:r>
            <w:r w:rsidRPr="00B9755F">
              <w:rPr>
                <w:rFonts w:ascii="Palatino Linotype" w:hAnsi="Palatino Linotype" w:cstheme="minorHAnsi"/>
                <w:sz w:val="22"/>
                <w:szCs w:val="22"/>
              </w:rPr>
              <w:t xml:space="preserve"> (c)  </w:t>
            </w:r>
          </w:p>
          <w:p w14:paraId="4BE75074" w14:textId="77777777" w:rsidR="00DF29AA" w:rsidRPr="00B9755F" w:rsidRDefault="00DF29AA" w:rsidP="00DF29AA">
            <w:pPr>
              <w:pStyle w:val="PlainText"/>
              <w:tabs>
                <w:tab w:val="left" w:pos="10350"/>
              </w:tabs>
              <w:ind w:left="450" w:right="90" w:hanging="378"/>
              <w:jc w:val="both"/>
              <w:rPr>
                <w:rFonts w:ascii="Palatino Linotype" w:hAnsi="Palatino Linotype" w:cstheme="minorHAnsi"/>
                <w:sz w:val="22"/>
                <w:szCs w:val="22"/>
              </w:rPr>
            </w:pPr>
          </w:p>
          <w:p w14:paraId="04064A7C" w14:textId="77777777" w:rsidR="00DF29AA" w:rsidRPr="00B9755F" w:rsidRDefault="00DF29AA" w:rsidP="00DF29AA">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14:paraId="00643072"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6E4323F1" w14:textId="1EA33E23" w:rsidR="00255472" w:rsidRPr="00510993" w:rsidRDefault="00DF29AA" w:rsidP="00DF29AA">
            <w:pPr>
              <w:spacing w:after="120"/>
              <w:ind w:right="34"/>
              <w:jc w:val="both"/>
              <w:rPr>
                <w:rFonts w:ascii="Book Antiqua" w:hAnsi="Book Antiqua" w:cstheme="minorHAnsi"/>
                <w:sz w:val="22"/>
                <w:szCs w:val="22"/>
                <w:highlight w:val="yellow"/>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923672" w:rsidRPr="00510993" w14:paraId="7C5D26F8" w14:textId="77777777" w:rsidTr="6B948373">
        <w:trPr>
          <w:trHeight w:val="638"/>
        </w:trPr>
        <w:tc>
          <w:tcPr>
            <w:tcW w:w="9811" w:type="dxa"/>
          </w:tcPr>
          <w:p w14:paraId="01FA5A0C" w14:textId="1B1EC843" w:rsidR="00B71E0C" w:rsidRPr="00510993" w:rsidRDefault="00046C95" w:rsidP="003A2DB7">
            <w:pPr>
              <w:pStyle w:val="PlainText"/>
              <w:tabs>
                <w:tab w:val="left" w:pos="10350"/>
              </w:tabs>
              <w:ind w:left="462" w:right="90" w:hanging="421"/>
              <w:jc w:val="both"/>
              <w:rPr>
                <w:rFonts w:ascii="Book Antiqua" w:hAnsi="Book Antiqua" w:cstheme="minorHAnsi"/>
                <w:sz w:val="22"/>
                <w:szCs w:val="22"/>
                <w:highlight w:val="yellow"/>
                <w:lang w:val="en-IN"/>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14:paraId="1CACE32C" w14:textId="77777777" w:rsidR="00E82CB5" w:rsidRPr="00046C95" w:rsidRDefault="00E82CB5" w:rsidP="003A2DB7">
      <w:pPr>
        <w:rPr>
          <w:rFonts w:ascii="Book Antiqua" w:hAnsi="Book Antiqua"/>
          <w:sz w:val="22"/>
          <w:szCs w:val="22"/>
        </w:rPr>
      </w:pPr>
    </w:p>
    <w:p w14:paraId="7D449AD0" w14:textId="3A7F6BF1" w:rsidR="0057575C" w:rsidRPr="003A2DB7" w:rsidRDefault="0057575C" w:rsidP="003A2DB7">
      <w:pPr>
        <w:jc w:val="center"/>
        <w:rPr>
          <w:rFonts w:ascii="Book Antiqua" w:hAnsi="Book Antiqua"/>
          <w:sz w:val="22"/>
          <w:szCs w:val="22"/>
        </w:rPr>
      </w:pPr>
      <w:r w:rsidRPr="00046C95">
        <w:rPr>
          <w:rFonts w:ascii="Book Antiqua" w:hAnsi="Book Antiqua"/>
          <w:sz w:val="22"/>
          <w:szCs w:val="22"/>
        </w:rPr>
        <w:t>*** End of Annexure-A (BDS) ***</w:t>
      </w:r>
    </w:p>
    <w:sectPr w:rsidR="0057575C" w:rsidRPr="003A2DB7" w:rsidSect="00004CBB">
      <w:headerReference w:type="default" r:id="rId8"/>
      <w:footerReference w:type="default" r:id="rId9"/>
      <w:footnotePr>
        <w:pos w:val="beneathText"/>
      </w:footnotePr>
      <w:pgSz w:w="11905" w:h="16837"/>
      <w:pgMar w:top="1440" w:right="1440" w:bottom="2250" w:left="1440" w:header="578" w:footer="3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1915" w14:textId="77777777" w:rsidR="00885D26" w:rsidRDefault="00885D26">
      <w:r>
        <w:separator/>
      </w:r>
    </w:p>
  </w:endnote>
  <w:endnote w:type="continuationSeparator" w:id="0">
    <w:p w14:paraId="7B132400" w14:textId="77777777" w:rsidR="00885D26" w:rsidRDefault="0088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FC8C9" w14:textId="58106CF2" w:rsidR="004179F4" w:rsidRDefault="004179F4" w:rsidP="00F86BD8">
    <w:pPr>
      <w:pStyle w:val="Footer"/>
      <w:pBdr>
        <w:top w:val="thinThickSmallGap" w:sz="24" w:space="8" w:color="622423" w:themeColor="accent2" w:themeShade="7F"/>
      </w:pBdr>
      <w:jc w:val="both"/>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p>
  <w:p w14:paraId="5766B1DE" w14:textId="421C294C" w:rsidR="004179F4" w:rsidRPr="008B74FA" w:rsidRDefault="00791AB4" w:rsidP="008B74FA">
    <w:pPr>
      <w:pStyle w:val="Footer"/>
      <w:pBdr>
        <w:top w:val="thinThickSmallGap" w:sz="24" w:space="8" w:color="622423" w:themeColor="accent2" w:themeShade="7F"/>
      </w:pBdr>
      <w:jc w:val="right"/>
    </w:pPr>
    <w:r>
      <w:rPr>
        <w:rFonts w:ascii="Book Antiqua" w:hAnsi="Book Antiqua"/>
        <w:b/>
        <w:bCs/>
        <w:sz w:val="20"/>
        <w:szCs w:val="20"/>
      </w:rPr>
      <w:tab/>
    </w:r>
    <w:r>
      <w:rPr>
        <w:rFonts w:ascii="Book Antiqua" w:hAnsi="Book Antiqua"/>
        <w:b/>
        <w:bCs/>
        <w:sz w:val="20"/>
        <w:szCs w:val="20"/>
      </w:rPr>
      <w:tab/>
    </w:r>
    <w:r w:rsidR="004179F4">
      <w:rPr>
        <w:rFonts w:asciiTheme="majorHAnsi" w:eastAsiaTheme="majorEastAsia" w:hAnsiTheme="majorHAnsi" w:cstheme="majorBidi"/>
      </w:rPr>
      <w:t xml:space="preserve">Page </w:t>
    </w:r>
    <w:r w:rsidR="004179F4">
      <w:rPr>
        <w:rFonts w:asciiTheme="minorHAnsi" w:eastAsiaTheme="minorEastAsia" w:hAnsiTheme="minorHAnsi" w:cstheme="minorBidi"/>
      </w:rPr>
      <w:fldChar w:fldCharType="begin"/>
    </w:r>
    <w:r w:rsidR="004179F4">
      <w:instrText xml:space="preserve"> PAGE   \* MERGEFORMAT </w:instrText>
    </w:r>
    <w:r w:rsidR="004179F4">
      <w:rPr>
        <w:rFonts w:asciiTheme="minorHAnsi" w:eastAsiaTheme="minorEastAsia" w:hAnsiTheme="minorHAnsi" w:cstheme="minorBidi"/>
      </w:rPr>
      <w:fldChar w:fldCharType="separate"/>
    </w:r>
    <w:r w:rsidR="00CD5B29" w:rsidRPr="00CD5B29">
      <w:rPr>
        <w:rFonts w:asciiTheme="majorHAnsi" w:eastAsiaTheme="majorEastAsia" w:hAnsiTheme="majorHAnsi" w:cstheme="majorBidi"/>
        <w:noProof/>
      </w:rPr>
      <w:t>8</w:t>
    </w:r>
    <w:r w:rsidR="004179F4">
      <w:rPr>
        <w:rFonts w:asciiTheme="majorHAnsi" w:eastAsiaTheme="majorEastAsia" w:hAnsiTheme="majorHAnsi" w:cstheme="majorBidi"/>
        <w:noProof/>
      </w:rPr>
      <w:fldChar w:fldCharType="end"/>
    </w:r>
    <w:r w:rsidR="004179F4">
      <w:rPr>
        <w:rFonts w:asciiTheme="majorHAnsi" w:eastAsiaTheme="majorEastAsia" w:hAnsiTheme="majorHAnsi" w:cstheme="majorBidi"/>
        <w:noProof/>
      </w:rPr>
      <w:t xml:space="preserve"> of </w:t>
    </w:r>
    <w:r w:rsidR="008516F9">
      <w:rPr>
        <w:rFonts w:asciiTheme="majorHAnsi" w:eastAsiaTheme="majorEastAsia" w:hAnsiTheme="majorHAnsi" w:cstheme="majorBidi"/>
        <w:noProof/>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3B619" w14:textId="77777777" w:rsidR="00885D26" w:rsidRDefault="00885D26">
      <w:r>
        <w:separator/>
      </w:r>
    </w:p>
  </w:footnote>
  <w:footnote w:type="continuationSeparator" w:id="0">
    <w:p w14:paraId="3A2E2F4A" w14:textId="77777777" w:rsidR="00885D26" w:rsidRDefault="00885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2A54" w14:textId="2077B62A" w:rsidR="00DB4CCE" w:rsidRPr="001937B3" w:rsidRDefault="00DB4CCE" w:rsidP="001538B2">
    <w:pPr>
      <w:jc w:val="right"/>
      <w:rPr>
        <w:rFonts w:ascii="Book Antiqua" w:hAnsi="Book Antiqua"/>
        <w:b/>
        <w:bCs/>
        <w:sz w:val="22"/>
        <w:szCs w:val="22"/>
      </w:rPr>
    </w:pPr>
    <w:permStart w:id="633870644" w:edGrp="everyone"/>
    <w:r w:rsidRPr="001937B3">
      <w:rPr>
        <w:rFonts w:ascii="Book Antiqua" w:hAnsi="Book Antiqua"/>
        <w:b/>
        <w:bCs/>
        <w:sz w:val="22"/>
        <w:szCs w:val="22"/>
      </w:rPr>
      <w:t>Annexure-A (BDS)</w:t>
    </w:r>
    <w:r w:rsidR="001538B2" w:rsidRPr="001937B3">
      <w:rPr>
        <w:rFonts w:ascii="Book Antiqua" w:hAnsi="Book Antiqua"/>
        <w:b/>
        <w:bCs/>
        <w:sz w:val="22"/>
        <w:szCs w:val="22"/>
      </w:rPr>
      <w:t>]</w:t>
    </w:r>
  </w:p>
  <w:p w14:paraId="0E3EE433" w14:textId="77777777" w:rsidR="001538B2" w:rsidRPr="001937B3" w:rsidRDefault="001538B2" w:rsidP="001538B2">
    <w:pPr>
      <w:jc w:val="right"/>
      <w:rPr>
        <w:rFonts w:ascii="Aptos" w:hAnsi="Aptos"/>
        <w:sz w:val="22"/>
        <w:szCs w:val="22"/>
      </w:rPr>
    </w:pP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1"/>
    </w:tblGrid>
    <w:tr w:rsidR="00923672" w:rsidRPr="003A2DB7" w14:paraId="564959A7" w14:textId="77777777" w:rsidTr="00506CC6">
      <w:trPr>
        <w:trHeight w:val="1072"/>
      </w:trPr>
      <w:tc>
        <w:tcPr>
          <w:tcW w:w="9811" w:type="dxa"/>
        </w:tcPr>
        <w:p w14:paraId="747C0E9C" w14:textId="3BEEBAD3" w:rsidR="00923672" w:rsidRPr="003A2DB7" w:rsidRDefault="00923672" w:rsidP="00723330">
          <w:pPr>
            <w:tabs>
              <w:tab w:val="left" w:pos="1701"/>
              <w:tab w:val="left" w:pos="2279"/>
            </w:tabs>
            <w:jc w:val="both"/>
            <w:rPr>
              <w:rFonts w:ascii="Book Antiqua" w:hAnsi="Book Antiqua"/>
              <w:b/>
              <w:sz w:val="22"/>
              <w:szCs w:val="22"/>
            </w:rPr>
          </w:pPr>
          <w:r w:rsidRPr="001937B3">
            <w:rPr>
              <w:rFonts w:ascii="Book Antiqua" w:hAnsi="Book Antiqua"/>
              <w:b/>
              <w:sz w:val="22"/>
              <w:szCs w:val="22"/>
            </w:rPr>
            <w:t xml:space="preserve">Qualifying Requirements for </w:t>
          </w:r>
          <w:r w:rsidR="00D66298" w:rsidRPr="001937B3">
            <w:rPr>
              <w:rFonts w:ascii="Book Antiqua" w:hAnsi="Book Antiqua"/>
              <w:b/>
              <w:bCs/>
              <w:sz w:val="22"/>
              <w:szCs w:val="22"/>
              <w:u w:val="single"/>
            </w:rPr>
            <w:t>Reconductoring Package OH01</w:t>
          </w:r>
          <w:r w:rsidR="00D66298" w:rsidRPr="001937B3">
            <w:rPr>
              <w:rFonts w:ascii="Book Antiqua" w:hAnsi="Book Antiqua"/>
              <w:sz w:val="22"/>
              <w:szCs w:val="22"/>
            </w:rPr>
            <w:t xml:space="preserve"> for (a) Reconductoring of </w:t>
          </w:r>
          <w:proofErr w:type="spellStart"/>
          <w:r w:rsidR="00D66298" w:rsidRPr="001937B3">
            <w:rPr>
              <w:rFonts w:ascii="Book Antiqua" w:hAnsi="Book Antiqua"/>
              <w:sz w:val="22"/>
              <w:szCs w:val="22"/>
            </w:rPr>
            <w:t>Somanahalli</w:t>
          </w:r>
          <w:proofErr w:type="spellEnd"/>
          <w:r w:rsidR="00D66298" w:rsidRPr="001937B3">
            <w:rPr>
              <w:rFonts w:ascii="Book Antiqua" w:hAnsi="Book Antiqua"/>
              <w:sz w:val="22"/>
              <w:szCs w:val="22"/>
            </w:rPr>
            <w:t xml:space="preserve"> – Bidadi 400kV kV D/c line with HTLS conductor; (b) Reconductoring of Maheshwaram (PG) – Hyderabad 400kV S/c line with HTLS conductor;  (c) (</w:t>
          </w:r>
          <w:proofErr w:type="spellStart"/>
          <w:r w:rsidR="00D66298" w:rsidRPr="001937B3">
            <w:rPr>
              <w:rFonts w:ascii="Book Antiqua" w:hAnsi="Book Antiqua"/>
              <w:sz w:val="22"/>
              <w:szCs w:val="22"/>
            </w:rPr>
            <w:t>i</w:t>
          </w:r>
          <w:proofErr w:type="spellEnd"/>
          <w:r w:rsidR="00D66298" w:rsidRPr="001937B3">
            <w:rPr>
              <w:rFonts w:ascii="Book Antiqua" w:hAnsi="Book Antiqua"/>
              <w:sz w:val="22"/>
              <w:szCs w:val="22"/>
            </w:rPr>
            <w:t>) Reconductoring of ISTS portion of Dimapur (POWERGRID) – Dimapur (</w:t>
          </w:r>
          <w:proofErr w:type="spellStart"/>
          <w:r w:rsidR="00D66298" w:rsidRPr="001937B3">
            <w:rPr>
              <w:rFonts w:ascii="Book Antiqua" w:hAnsi="Book Antiqua"/>
              <w:sz w:val="22"/>
              <w:szCs w:val="22"/>
            </w:rPr>
            <w:t>DoP</w:t>
          </w:r>
          <w:proofErr w:type="spellEnd"/>
          <w:r w:rsidR="00D66298" w:rsidRPr="001937B3">
            <w:rPr>
              <w:rFonts w:ascii="Book Antiqua" w:hAnsi="Book Antiqua"/>
              <w:sz w:val="22"/>
              <w:szCs w:val="22"/>
            </w:rPr>
            <w:t>, Nagaland) 132kV (ckt-2) ACSR Panther S/c line with Single HTLS conductor and (ii) Reconductoring of ISTS portion of Dimapur (POWERGRID) – Kohima (</w:t>
          </w:r>
          <w:proofErr w:type="spellStart"/>
          <w:r w:rsidR="00D66298" w:rsidRPr="001937B3">
            <w:rPr>
              <w:rFonts w:ascii="Book Antiqua" w:hAnsi="Book Antiqua"/>
              <w:sz w:val="22"/>
              <w:szCs w:val="22"/>
            </w:rPr>
            <w:t>DoP</w:t>
          </w:r>
          <w:proofErr w:type="spellEnd"/>
          <w:r w:rsidR="00D66298" w:rsidRPr="001937B3">
            <w:rPr>
              <w:rFonts w:ascii="Book Antiqua" w:hAnsi="Book Antiqua"/>
              <w:sz w:val="22"/>
              <w:szCs w:val="22"/>
            </w:rPr>
            <w:t>, Nagaland) 132kV ACSR Panther S/c line with Single HTLS conductor associated with ‘North Eastern Region Expansion Scheme-XXVII (NERES-XXVII)’</w:t>
          </w:r>
          <w:r w:rsidR="006D4EC9" w:rsidRPr="001937B3">
            <w:rPr>
              <w:rFonts w:ascii="Book Antiqua" w:hAnsi="Book Antiqua"/>
              <w:bCs/>
              <w:sz w:val="22"/>
              <w:szCs w:val="22"/>
            </w:rPr>
            <w:t xml:space="preserve">. </w:t>
          </w:r>
          <w:r w:rsidR="006D4EC9" w:rsidRPr="001937B3">
            <w:rPr>
              <w:rFonts w:ascii="Book Antiqua" w:hAnsi="Book Antiqua"/>
              <w:b/>
              <w:sz w:val="22"/>
              <w:szCs w:val="22"/>
            </w:rPr>
            <w:t xml:space="preserve">Spec No: </w:t>
          </w:r>
          <w:r w:rsidR="008E29A7" w:rsidRPr="008E29A7">
            <w:rPr>
              <w:rFonts w:ascii="Book Antiqua" w:hAnsi="Book Antiqua"/>
              <w:b/>
              <w:color w:val="0000FF"/>
              <w:sz w:val="22"/>
              <w:szCs w:val="22"/>
            </w:rPr>
            <w:t xml:space="preserve">CC/NT/W-COND/DOM/A00/25/08981                      </w:t>
          </w:r>
          <w:permEnd w:id="633870644"/>
        </w:p>
      </w:tc>
    </w:tr>
  </w:tbl>
  <w:p w14:paraId="5701338F" w14:textId="77777777" w:rsidR="004179F4" w:rsidRPr="00F718B4" w:rsidRDefault="004179F4">
    <w:pPr>
      <w:pStyle w:val="Header"/>
      <w:rPr>
        <w:rFonts w:ascii="Aptos" w:hAnsi="Aptos"/>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10D07C4"/>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8"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9"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0" w15:restartNumberingAfterBreak="0">
    <w:nsid w:val="14BA4FF5"/>
    <w:multiLevelType w:val="hybridMultilevel"/>
    <w:tmpl w:val="39608964"/>
    <w:lvl w:ilvl="0" w:tplc="5F32789A">
      <w:start w:val="1"/>
      <w:numFmt w:val="lowerLetter"/>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1" w15:restartNumberingAfterBreak="0">
    <w:nsid w:val="186C2D8D"/>
    <w:multiLevelType w:val="hybridMultilevel"/>
    <w:tmpl w:val="0FA0C4DC"/>
    <w:lvl w:ilvl="0" w:tplc="2024837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60377B"/>
    <w:multiLevelType w:val="hybridMultilevel"/>
    <w:tmpl w:val="3CC6EEF2"/>
    <w:lvl w:ilvl="0" w:tplc="FFFFFFFF">
      <w:start w:val="1"/>
      <w:numFmt w:val="lowerRoman"/>
      <w:lvlText w:val="%1)"/>
      <w:lvlJc w:val="left"/>
      <w:pPr>
        <w:ind w:left="1350" w:hanging="720"/>
      </w:pPr>
      <w:rPr>
        <w:rFonts w:hint="default"/>
        <w:b/>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3"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4"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31"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2"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3"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4"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5" w15:restartNumberingAfterBreak="0">
    <w:nsid w:val="5FC54861"/>
    <w:multiLevelType w:val="hybridMultilevel"/>
    <w:tmpl w:val="5792DA96"/>
    <w:lvl w:ilvl="0" w:tplc="362A53C0">
      <w:start w:val="1"/>
      <w:numFmt w:val="lowerRoman"/>
      <w:lvlText w:val="(%1)"/>
      <w:lvlJc w:val="left"/>
      <w:pPr>
        <w:ind w:left="928" w:hanging="720"/>
      </w:pPr>
      <w:rPr>
        <w:rFonts w:hint="default"/>
        <w:b/>
      </w:rPr>
    </w:lvl>
    <w:lvl w:ilvl="1" w:tplc="40090019" w:tentative="1">
      <w:start w:val="1"/>
      <w:numFmt w:val="lowerLetter"/>
      <w:lvlText w:val="%2."/>
      <w:lvlJc w:val="left"/>
      <w:pPr>
        <w:ind w:left="1288" w:hanging="360"/>
      </w:pPr>
    </w:lvl>
    <w:lvl w:ilvl="2" w:tplc="4009001B" w:tentative="1">
      <w:start w:val="1"/>
      <w:numFmt w:val="lowerRoman"/>
      <w:lvlText w:val="%3."/>
      <w:lvlJc w:val="right"/>
      <w:pPr>
        <w:ind w:left="2008" w:hanging="180"/>
      </w:pPr>
    </w:lvl>
    <w:lvl w:ilvl="3" w:tplc="4009000F" w:tentative="1">
      <w:start w:val="1"/>
      <w:numFmt w:val="decimal"/>
      <w:lvlText w:val="%4."/>
      <w:lvlJc w:val="left"/>
      <w:pPr>
        <w:ind w:left="2728" w:hanging="360"/>
      </w:pPr>
    </w:lvl>
    <w:lvl w:ilvl="4" w:tplc="40090019" w:tentative="1">
      <w:start w:val="1"/>
      <w:numFmt w:val="lowerLetter"/>
      <w:lvlText w:val="%5."/>
      <w:lvlJc w:val="left"/>
      <w:pPr>
        <w:ind w:left="3448" w:hanging="360"/>
      </w:pPr>
    </w:lvl>
    <w:lvl w:ilvl="5" w:tplc="4009001B" w:tentative="1">
      <w:start w:val="1"/>
      <w:numFmt w:val="lowerRoman"/>
      <w:lvlText w:val="%6."/>
      <w:lvlJc w:val="right"/>
      <w:pPr>
        <w:ind w:left="4168" w:hanging="180"/>
      </w:pPr>
    </w:lvl>
    <w:lvl w:ilvl="6" w:tplc="4009000F" w:tentative="1">
      <w:start w:val="1"/>
      <w:numFmt w:val="decimal"/>
      <w:lvlText w:val="%7."/>
      <w:lvlJc w:val="left"/>
      <w:pPr>
        <w:ind w:left="4888" w:hanging="360"/>
      </w:pPr>
    </w:lvl>
    <w:lvl w:ilvl="7" w:tplc="40090019" w:tentative="1">
      <w:start w:val="1"/>
      <w:numFmt w:val="lowerLetter"/>
      <w:lvlText w:val="%8."/>
      <w:lvlJc w:val="left"/>
      <w:pPr>
        <w:ind w:left="5608" w:hanging="360"/>
      </w:pPr>
    </w:lvl>
    <w:lvl w:ilvl="8" w:tplc="4009001B" w:tentative="1">
      <w:start w:val="1"/>
      <w:numFmt w:val="lowerRoman"/>
      <w:lvlText w:val="%9."/>
      <w:lvlJc w:val="right"/>
      <w:pPr>
        <w:ind w:left="6328" w:hanging="180"/>
      </w:pPr>
    </w:lvl>
  </w:abstractNum>
  <w:abstractNum w:abstractNumId="36"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1"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2"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2B4C56"/>
    <w:multiLevelType w:val="hybridMultilevel"/>
    <w:tmpl w:val="93B4E6AC"/>
    <w:lvl w:ilvl="0" w:tplc="202483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46"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10838161">
    <w:abstractNumId w:val="45"/>
  </w:num>
  <w:num w:numId="2" w16cid:durableId="488910031">
    <w:abstractNumId w:val="33"/>
  </w:num>
  <w:num w:numId="3" w16cid:durableId="2013529327">
    <w:abstractNumId w:val="32"/>
  </w:num>
  <w:num w:numId="4" w16cid:durableId="2107800279">
    <w:abstractNumId w:val="8"/>
  </w:num>
  <w:num w:numId="5" w16cid:durableId="171455320">
    <w:abstractNumId w:val="24"/>
  </w:num>
  <w:num w:numId="6" w16cid:durableId="1160392970">
    <w:abstractNumId w:val="14"/>
  </w:num>
  <w:num w:numId="7" w16cid:durableId="2075270161">
    <w:abstractNumId w:val="40"/>
  </w:num>
  <w:num w:numId="8" w16cid:durableId="656374819">
    <w:abstractNumId w:val="29"/>
  </w:num>
  <w:num w:numId="9" w16cid:durableId="1392000263">
    <w:abstractNumId w:val="38"/>
  </w:num>
  <w:num w:numId="10" w16cid:durableId="533466110">
    <w:abstractNumId w:val="9"/>
  </w:num>
  <w:num w:numId="11" w16cid:durableId="2076118766">
    <w:abstractNumId w:val="47"/>
  </w:num>
  <w:num w:numId="12" w16cid:durableId="937562636">
    <w:abstractNumId w:val="34"/>
  </w:num>
  <w:num w:numId="13" w16cid:durableId="1750614471">
    <w:abstractNumId w:val="43"/>
  </w:num>
  <w:num w:numId="14" w16cid:durableId="1241018651">
    <w:abstractNumId w:val="23"/>
  </w:num>
  <w:num w:numId="15" w16cid:durableId="838882894">
    <w:abstractNumId w:val="15"/>
  </w:num>
  <w:num w:numId="16" w16cid:durableId="1213886873">
    <w:abstractNumId w:val="21"/>
  </w:num>
  <w:num w:numId="17" w16cid:durableId="1480733941">
    <w:abstractNumId w:val="22"/>
  </w:num>
  <w:num w:numId="18" w16cid:durableId="1681740386">
    <w:abstractNumId w:val="28"/>
  </w:num>
  <w:num w:numId="19" w16cid:durableId="755633809">
    <w:abstractNumId w:val="39"/>
  </w:num>
  <w:num w:numId="20" w16cid:durableId="694429944">
    <w:abstractNumId w:val="37"/>
  </w:num>
  <w:num w:numId="21" w16cid:durableId="1102991505">
    <w:abstractNumId w:val="26"/>
  </w:num>
  <w:num w:numId="22" w16cid:durableId="492453063">
    <w:abstractNumId w:val="27"/>
  </w:num>
  <w:num w:numId="23" w16cid:durableId="140733860">
    <w:abstractNumId w:val="12"/>
  </w:num>
  <w:num w:numId="24" w16cid:durableId="1896157328">
    <w:abstractNumId w:val="13"/>
  </w:num>
  <w:num w:numId="25" w16cid:durableId="1138691578">
    <w:abstractNumId w:val="36"/>
  </w:num>
  <w:num w:numId="26" w16cid:durableId="2013751341">
    <w:abstractNumId w:val="19"/>
  </w:num>
  <w:num w:numId="27" w16cid:durableId="2073429870">
    <w:abstractNumId w:val="25"/>
  </w:num>
  <w:num w:numId="28" w16cid:durableId="93016278">
    <w:abstractNumId w:val="20"/>
  </w:num>
  <w:num w:numId="29" w16cid:durableId="729622432">
    <w:abstractNumId w:val="31"/>
  </w:num>
  <w:num w:numId="30" w16cid:durableId="2074692990">
    <w:abstractNumId w:val="41"/>
  </w:num>
  <w:num w:numId="31" w16cid:durableId="819658956">
    <w:abstractNumId w:val="17"/>
  </w:num>
  <w:num w:numId="32" w16cid:durableId="947077396">
    <w:abstractNumId w:val="42"/>
  </w:num>
  <w:num w:numId="33" w16cid:durableId="840658239">
    <w:abstractNumId w:val="16"/>
  </w:num>
  <w:num w:numId="34" w16cid:durableId="2004043834">
    <w:abstractNumId w:val="10"/>
  </w:num>
  <w:num w:numId="35" w16cid:durableId="1295330643">
    <w:abstractNumId w:val="44"/>
  </w:num>
  <w:num w:numId="36" w16cid:durableId="1168013209">
    <w:abstractNumId w:val="11"/>
  </w:num>
  <w:num w:numId="37" w16cid:durableId="120733846">
    <w:abstractNumId w:val="30"/>
  </w:num>
  <w:num w:numId="38" w16cid:durableId="1799490887">
    <w:abstractNumId w:val="46"/>
  </w:num>
  <w:num w:numId="39" w16cid:durableId="380596915">
    <w:abstractNumId w:val="18"/>
  </w:num>
  <w:num w:numId="40" w16cid:durableId="1991670462">
    <w:abstractNumId w:val="35"/>
  </w:num>
  <w:num w:numId="41" w16cid:durableId="110985692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B04"/>
    <w:rsid w:val="00000761"/>
    <w:rsid w:val="00003316"/>
    <w:rsid w:val="000049D7"/>
    <w:rsid w:val="00004CBB"/>
    <w:rsid w:val="00017AA5"/>
    <w:rsid w:val="000213B3"/>
    <w:rsid w:val="0002314C"/>
    <w:rsid w:val="00023601"/>
    <w:rsid w:val="00030CCE"/>
    <w:rsid w:val="000317BF"/>
    <w:rsid w:val="000322E0"/>
    <w:rsid w:val="00032DE6"/>
    <w:rsid w:val="000345CD"/>
    <w:rsid w:val="0003689D"/>
    <w:rsid w:val="00042B7D"/>
    <w:rsid w:val="00042EF2"/>
    <w:rsid w:val="00043295"/>
    <w:rsid w:val="00043315"/>
    <w:rsid w:val="00045E3B"/>
    <w:rsid w:val="00046C95"/>
    <w:rsid w:val="00054728"/>
    <w:rsid w:val="00054B0B"/>
    <w:rsid w:val="0005679A"/>
    <w:rsid w:val="00056B32"/>
    <w:rsid w:val="00073324"/>
    <w:rsid w:val="00075F51"/>
    <w:rsid w:val="00076AD7"/>
    <w:rsid w:val="00081930"/>
    <w:rsid w:val="000876F7"/>
    <w:rsid w:val="000913F3"/>
    <w:rsid w:val="00091F87"/>
    <w:rsid w:val="000942EE"/>
    <w:rsid w:val="0009487B"/>
    <w:rsid w:val="000A07BE"/>
    <w:rsid w:val="000A0A1B"/>
    <w:rsid w:val="000A0ECF"/>
    <w:rsid w:val="000A3045"/>
    <w:rsid w:val="000B2261"/>
    <w:rsid w:val="000B2DB2"/>
    <w:rsid w:val="000B5587"/>
    <w:rsid w:val="000B5F21"/>
    <w:rsid w:val="000B637A"/>
    <w:rsid w:val="000C0024"/>
    <w:rsid w:val="000C010B"/>
    <w:rsid w:val="000C6F17"/>
    <w:rsid w:val="000D2266"/>
    <w:rsid w:val="000D2AA9"/>
    <w:rsid w:val="000D57FD"/>
    <w:rsid w:val="000D7CDD"/>
    <w:rsid w:val="000E2690"/>
    <w:rsid w:val="000E4650"/>
    <w:rsid w:val="000F2048"/>
    <w:rsid w:val="000F54CE"/>
    <w:rsid w:val="000F6AAA"/>
    <w:rsid w:val="00100B91"/>
    <w:rsid w:val="00101187"/>
    <w:rsid w:val="00104E22"/>
    <w:rsid w:val="00105515"/>
    <w:rsid w:val="00105BBB"/>
    <w:rsid w:val="0010683D"/>
    <w:rsid w:val="00112FA3"/>
    <w:rsid w:val="00121322"/>
    <w:rsid w:val="0012698F"/>
    <w:rsid w:val="00131E8E"/>
    <w:rsid w:val="00132123"/>
    <w:rsid w:val="00132E42"/>
    <w:rsid w:val="00133F1C"/>
    <w:rsid w:val="001376A6"/>
    <w:rsid w:val="00143C26"/>
    <w:rsid w:val="001479A1"/>
    <w:rsid w:val="001526D5"/>
    <w:rsid w:val="001538B2"/>
    <w:rsid w:val="001554FB"/>
    <w:rsid w:val="001613B8"/>
    <w:rsid w:val="00162B3B"/>
    <w:rsid w:val="001659F2"/>
    <w:rsid w:val="001671C9"/>
    <w:rsid w:val="00167AAE"/>
    <w:rsid w:val="00170092"/>
    <w:rsid w:val="00170F1F"/>
    <w:rsid w:val="001722D8"/>
    <w:rsid w:val="001755F7"/>
    <w:rsid w:val="001757E9"/>
    <w:rsid w:val="001774CF"/>
    <w:rsid w:val="00183FBD"/>
    <w:rsid w:val="001872EE"/>
    <w:rsid w:val="001879DB"/>
    <w:rsid w:val="00190430"/>
    <w:rsid w:val="001937B3"/>
    <w:rsid w:val="00197D9E"/>
    <w:rsid w:val="001A202B"/>
    <w:rsid w:val="001A3E48"/>
    <w:rsid w:val="001A4049"/>
    <w:rsid w:val="001A4815"/>
    <w:rsid w:val="001B06BA"/>
    <w:rsid w:val="001B15A3"/>
    <w:rsid w:val="001B25B0"/>
    <w:rsid w:val="001B4FA2"/>
    <w:rsid w:val="001B5A50"/>
    <w:rsid w:val="001B7EB1"/>
    <w:rsid w:val="001C0C97"/>
    <w:rsid w:val="001C2244"/>
    <w:rsid w:val="001C2E9D"/>
    <w:rsid w:val="001C5398"/>
    <w:rsid w:val="001D1223"/>
    <w:rsid w:val="001D5881"/>
    <w:rsid w:val="001D7871"/>
    <w:rsid w:val="001E0E89"/>
    <w:rsid w:val="001E1057"/>
    <w:rsid w:val="001E3F3E"/>
    <w:rsid w:val="001E4535"/>
    <w:rsid w:val="001E4E8C"/>
    <w:rsid w:val="001F4B02"/>
    <w:rsid w:val="001F66E7"/>
    <w:rsid w:val="001F74B5"/>
    <w:rsid w:val="00202B4E"/>
    <w:rsid w:val="00202C10"/>
    <w:rsid w:val="00204535"/>
    <w:rsid w:val="002156D5"/>
    <w:rsid w:val="00216EF7"/>
    <w:rsid w:val="00222E03"/>
    <w:rsid w:val="00226FCA"/>
    <w:rsid w:val="00227F94"/>
    <w:rsid w:val="00232382"/>
    <w:rsid w:val="00243963"/>
    <w:rsid w:val="00247A86"/>
    <w:rsid w:val="00252CFA"/>
    <w:rsid w:val="0025425C"/>
    <w:rsid w:val="002552FC"/>
    <w:rsid w:val="00255472"/>
    <w:rsid w:val="002563AA"/>
    <w:rsid w:val="00257D70"/>
    <w:rsid w:val="00260294"/>
    <w:rsid w:val="00262DDD"/>
    <w:rsid w:val="00263316"/>
    <w:rsid w:val="0027323F"/>
    <w:rsid w:val="00275670"/>
    <w:rsid w:val="00276EF6"/>
    <w:rsid w:val="00277665"/>
    <w:rsid w:val="00277B80"/>
    <w:rsid w:val="00280D94"/>
    <w:rsid w:val="002856F9"/>
    <w:rsid w:val="00285FB4"/>
    <w:rsid w:val="00286E0C"/>
    <w:rsid w:val="00293C45"/>
    <w:rsid w:val="00297909"/>
    <w:rsid w:val="002A02EE"/>
    <w:rsid w:val="002A3DB5"/>
    <w:rsid w:val="002A7104"/>
    <w:rsid w:val="002B58DA"/>
    <w:rsid w:val="002C142D"/>
    <w:rsid w:val="002C16C8"/>
    <w:rsid w:val="002C734B"/>
    <w:rsid w:val="002D1B2D"/>
    <w:rsid w:val="002D5245"/>
    <w:rsid w:val="002D6246"/>
    <w:rsid w:val="002E25F2"/>
    <w:rsid w:val="002E26A8"/>
    <w:rsid w:val="002E282F"/>
    <w:rsid w:val="002E2CDB"/>
    <w:rsid w:val="002E3CCD"/>
    <w:rsid w:val="002E7DF7"/>
    <w:rsid w:val="002F28AB"/>
    <w:rsid w:val="002F2F33"/>
    <w:rsid w:val="002F5FC7"/>
    <w:rsid w:val="003007A3"/>
    <w:rsid w:val="0030175D"/>
    <w:rsid w:val="003050F2"/>
    <w:rsid w:val="00311C34"/>
    <w:rsid w:val="00312DEB"/>
    <w:rsid w:val="00314E0B"/>
    <w:rsid w:val="0031685C"/>
    <w:rsid w:val="003209AF"/>
    <w:rsid w:val="00325ACA"/>
    <w:rsid w:val="00334DCF"/>
    <w:rsid w:val="003375BB"/>
    <w:rsid w:val="0033776F"/>
    <w:rsid w:val="003405F5"/>
    <w:rsid w:val="003452EB"/>
    <w:rsid w:val="00353D8F"/>
    <w:rsid w:val="00354123"/>
    <w:rsid w:val="00355358"/>
    <w:rsid w:val="0035659E"/>
    <w:rsid w:val="00356DC4"/>
    <w:rsid w:val="00360343"/>
    <w:rsid w:val="00362598"/>
    <w:rsid w:val="003625F3"/>
    <w:rsid w:val="003657E2"/>
    <w:rsid w:val="0036590F"/>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2DB7"/>
    <w:rsid w:val="003A4806"/>
    <w:rsid w:val="003A4E2E"/>
    <w:rsid w:val="003A5DD4"/>
    <w:rsid w:val="003B10D6"/>
    <w:rsid w:val="003B2F84"/>
    <w:rsid w:val="003C1A0D"/>
    <w:rsid w:val="003C74B3"/>
    <w:rsid w:val="003C77FA"/>
    <w:rsid w:val="003D2B52"/>
    <w:rsid w:val="003D7C47"/>
    <w:rsid w:val="003E0721"/>
    <w:rsid w:val="003E1EFA"/>
    <w:rsid w:val="003E57C6"/>
    <w:rsid w:val="003E717E"/>
    <w:rsid w:val="003E7CF1"/>
    <w:rsid w:val="003F317B"/>
    <w:rsid w:val="003F4128"/>
    <w:rsid w:val="00406AB4"/>
    <w:rsid w:val="00410903"/>
    <w:rsid w:val="00413D02"/>
    <w:rsid w:val="004179F4"/>
    <w:rsid w:val="00420CB0"/>
    <w:rsid w:val="00423457"/>
    <w:rsid w:val="00426642"/>
    <w:rsid w:val="0042698D"/>
    <w:rsid w:val="00426B61"/>
    <w:rsid w:val="004308E8"/>
    <w:rsid w:val="00431255"/>
    <w:rsid w:val="004317A3"/>
    <w:rsid w:val="00432C0C"/>
    <w:rsid w:val="00434A0F"/>
    <w:rsid w:val="00435CBF"/>
    <w:rsid w:val="00441322"/>
    <w:rsid w:val="004456CF"/>
    <w:rsid w:val="00445940"/>
    <w:rsid w:val="00452AFB"/>
    <w:rsid w:val="00452CFF"/>
    <w:rsid w:val="00455146"/>
    <w:rsid w:val="00456D6A"/>
    <w:rsid w:val="00462F1D"/>
    <w:rsid w:val="004644AC"/>
    <w:rsid w:val="00466DCF"/>
    <w:rsid w:val="00470EB9"/>
    <w:rsid w:val="00476E26"/>
    <w:rsid w:val="00481260"/>
    <w:rsid w:val="00483061"/>
    <w:rsid w:val="004858E5"/>
    <w:rsid w:val="004863FB"/>
    <w:rsid w:val="0048763F"/>
    <w:rsid w:val="00492C46"/>
    <w:rsid w:val="00492E11"/>
    <w:rsid w:val="004939BA"/>
    <w:rsid w:val="00497210"/>
    <w:rsid w:val="004A616B"/>
    <w:rsid w:val="004B1901"/>
    <w:rsid w:val="004B19DB"/>
    <w:rsid w:val="004B3E47"/>
    <w:rsid w:val="004B7E12"/>
    <w:rsid w:val="004C232C"/>
    <w:rsid w:val="004C23E2"/>
    <w:rsid w:val="004C534F"/>
    <w:rsid w:val="004C6782"/>
    <w:rsid w:val="004D0243"/>
    <w:rsid w:val="004D0A57"/>
    <w:rsid w:val="004D143D"/>
    <w:rsid w:val="004D465F"/>
    <w:rsid w:val="004D70F2"/>
    <w:rsid w:val="004D7303"/>
    <w:rsid w:val="004E0047"/>
    <w:rsid w:val="004E20C1"/>
    <w:rsid w:val="004E25D9"/>
    <w:rsid w:val="004E2D11"/>
    <w:rsid w:val="004E4CC0"/>
    <w:rsid w:val="004E6E16"/>
    <w:rsid w:val="004E78E9"/>
    <w:rsid w:val="004F4B47"/>
    <w:rsid w:val="00500B52"/>
    <w:rsid w:val="00501A4D"/>
    <w:rsid w:val="005026D2"/>
    <w:rsid w:val="00503E6F"/>
    <w:rsid w:val="00503E89"/>
    <w:rsid w:val="0050448F"/>
    <w:rsid w:val="00504CDE"/>
    <w:rsid w:val="005057F7"/>
    <w:rsid w:val="00506CC6"/>
    <w:rsid w:val="00506CDA"/>
    <w:rsid w:val="005108F9"/>
    <w:rsid w:val="00510993"/>
    <w:rsid w:val="005112F9"/>
    <w:rsid w:val="00513742"/>
    <w:rsid w:val="00515C26"/>
    <w:rsid w:val="00516FF5"/>
    <w:rsid w:val="0052064A"/>
    <w:rsid w:val="00527F91"/>
    <w:rsid w:val="005301F9"/>
    <w:rsid w:val="00530692"/>
    <w:rsid w:val="00530D13"/>
    <w:rsid w:val="00533CE3"/>
    <w:rsid w:val="00534294"/>
    <w:rsid w:val="00535A35"/>
    <w:rsid w:val="00540EDD"/>
    <w:rsid w:val="00545C7A"/>
    <w:rsid w:val="005463B7"/>
    <w:rsid w:val="005469DE"/>
    <w:rsid w:val="00547661"/>
    <w:rsid w:val="00551CED"/>
    <w:rsid w:val="00560C4E"/>
    <w:rsid w:val="00561847"/>
    <w:rsid w:val="0056752C"/>
    <w:rsid w:val="0056755D"/>
    <w:rsid w:val="00573873"/>
    <w:rsid w:val="00573CA1"/>
    <w:rsid w:val="0057575C"/>
    <w:rsid w:val="00575C1C"/>
    <w:rsid w:val="005768EF"/>
    <w:rsid w:val="005947A7"/>
    <w:rsid w:val="00594A5D"/>
    <w:rsid w:val="005A338B"/>
    <w:rsid w:val="005A3800"/>
    <w:rsid w:val="005A42AF"/>
    <w:rsid w:val="005B1788"/>
    <w:rsid w:val="005B25C0"/>
    <w:rsid w:val="005B3C82"/>
    <w:rsid w:val="005B3D1E"/>
    <w:rsid w:val="005D2736"/>
    <w:rsid w:val="005D3F4F"/>
    <w:rsid w:val="005D5821"/>
    <w:rsid w:val="005D75A9"/>
    <w:rsid w:val="005E0477"/>
    <w:rsid w:val="005E296B"/>
    <w:rsid w:val="005E3CB9"/>
    <w:rsid w:val="005F108A"/>
    <w:rsid w:val="005F1A32"/>
    <w:rsid w:val="005F296E"/>
    <w:rsid w:val="005F34B9"/>
    <w:rsid w:val="005F400D"/>
    <w:rsid w:val="005F5F14"/>
    <w:rsid w:val="006114A9"/>
    <w:rsid w:val="00615A61"/>
    <w:rsid w:val="00620405"/>
    <w:rsid w:val="00620636"/>
    <w:rsid w:val="006244F0"/>
    <w:rsid w:val="00624D21"/>
    <w:rsid w:val="0062541D"/>
    <w:rsid w:val="006303CB"/>
    <w:rsid w:val="00640BB5"/>
    <w:rsid w:val="006459B6"/>
    <w:rsid w:val="00647E2D"/>
    <w:rsid w:val="00652249"/>
    <w:rsid w:val="00655077"/>
    <w:rsid w:val="0065649F"/>
    <w:rsid w:val="006568C0"/>
    <w:rsid w:val="00657657"/>
    <w:rsid w:val="00657B6A"/>
    <w:rsid w:val="0066124C"/>
    <w:rsid w:val="00664F4E"/>
    <w:rsid w:val="00667F1D"/>
    <w:rsid w:val="00671ED4"/>
    <w:rsid w:val="00673542"/>
    <w:rsid w:val="0067395F"/>
    <w:rsid w:val="00674DA9"/>
    <w:rsid w:val="00680B38"/>
    <w:rsid w:val="006842AC"/>
    <w:rsid w:val="0068473B"/>
    <w:rsid w:val="006855B5"/>
    <w:rsid w:val="00685BDA"/>
    <w:rsid w:val="006863B9"/>
    <w:rsid w:val="006866A6"/>
    <w:rsid w:val="0068678E"/>
    <w:rsid w:val="00686CB8"/>
    <w:rsid w:val="006879D5"/>
    <w:rsid w:val="00691FC3"/>
    <w:rsid w:val="006A1B4B"/>
    <w:rsid w:val="006A2E1E"/>
    <w:rsid w:val="006A4077"/>
    <w:rsid w:val="006B4225"/>
    <w:rsid w:val="006B560E"/>
    <w:rsid w:val="006C3436"/>
    <w:rsid w:val="006C352C"/>
    <w:rsid w:val="006D3D40"/>
    <w:rsid w:val="006D4CB6"/>
    <w:rsid w:val="006D4EC9"/>
    <w:rsid w:val="006D5874"/>
    <w:rsid w:val="006D5F5A"/>
    <w:rsid w:val="006E0EF7"/>
    <w:rsid w:val="006E12E2"/>
    <w:rsid w:val="006E281B"/>
    <w:rsid w:val="006E37DB"/>
    <w:rsid w:val="006E432B"/>
    <w:rsid w:val="006E5AF5"/>
    <w:rsid w:val="006E5D8E"/>
    <w:rsid w:val="006F31E9"/>
    <w:rsid w:val="006F533C"/>
    <w:rsid w:val="006F6E77"/>
    <w:rsid w:val="007021AF"/>
    <w:rsid w:val="0070304E"/>
    <w:rsid w:val="0070545D"/>
    <w:rsid w:val="00706418"/>
    <w:rsid w:val="007074E6"/>
    <w:rsid w:val="00711E61"/>
    <w:rsid w:val="00712ADB"/>
    <w:rsid w:val="0072286E"/>
    <w:rsid w:val="00723330"/>
    <w:rsid w:val="007253F9"/>
    <w:rsid w:val="00726F8E"/>
    <w:rsid w:val="007312B9"/>
    <w:rsid w:val="0073242F"/>
    <w:rsid w:val="00734D6A"/>
    <w:rsid w:val="00737E11"/>
    <w:rsid w:val="007401CB"/>
    <w:rsid w:val="00743A8A"/>
    <w:rsid w:val="00746692"/>
    <w:rsid w:val="007468C8"/>
    <w:rsid w:val="00751343"/>
    <w:rsid w:val="00754C3F"/>
    <w:rsid w:val="00756308"/>
    <w:rsid w:val="00757B2E"/>
    <w:rsid w:val="007655A4"/>
    <w:rsid w:val="00766962"/>
    <w:rsid w:val="00774B04"/>
    <w:rsid w:val="0077588C"/>
    <w:rsid w:val="00776DD7"/>
    <w:rsid w:val="00781D21"/>
    <w:rsid w:val="0078536D"/>
    <w:rsid w:val="0078589C"/>
    <w:rsid w:val="00785FE8"/>
    <w:rsid w:val="00786A4C"/>
    <w:rsid w:val="00787D1F"/>
    <w:rsid w:val="00791AB4"/>
    <w:rsid w:val="00794383"/>
    <w:rsid w:val="007A0C2B"/>
    <w:rsid w:val="007A0D7C"/>
    <w:rsid w:val="007A1D46"/>
    <w:rsid w:val="007B39EF"/>
    <w:rsid w:val="007B6198"/>
    <w:rsid w:val="007B74F7"/>
    <w:rsid w:val="007B7795"/>
    <w:rsid w:val="007C1BD3"/>
    <w:rsid w:val="007C3EB0"/>
    <w:rsid w:val="007C4621"/>
    <w:rsid w:val="007C4C5D"/>
    <w:rsid w:val="007C519F"/>
    <w:rsid w:val="007C689E"/>
    <w:rsid w:val="007C7728"/>
    <w:rsid w:val="007C79AA"/>
    <w:rsid w:val="007D132B"/>
    <w:rsid w:val="007D13B5"/>
    <w:rsid w:val="007D166A"/>
    <w:rsid w:val="007D270D"/>
    <w:rsid w:val="007D30D2"/>
    <w:rsid w:val="007D4F90"/>
    <w:rsid w:val="007D643C"/>
    <w:rsid w:val="007E0BC5"/>
    <w:rsid w:val="007E2976"/>
    <w:rsid w:val="007E730B"/>
    <w:rsid w:val="007F4B8A"/>
    <w:rsid w:val="007F5C84"/>
    <w:rsid w:val="0080012D"/>
    <w:rsid w:val="00800601"/>
    <w:rsid w:val="00804AA7"/>
    <w:rsid w:val="0080566E"/>
    <w:rsid w:val="00805CC0"/>
    <w:rsid w:val="00805F44"/>
    <w:rsid w:val="00812B36"/>
    <w:rsid w:val="00815628"/>
    <w:rsid w:val="00817782"/>
    <w:rsid w:val="00826EFE"/>
    <w:rsid w:val="0083066E"/>
    <w:rsid w:val="008323B1"/>
    <w:rsid w:val="008457BA"/>
    <w:rsid w:val="00846068"/>
    <w:rsid w:val="00846287"/>
    <w:rsid w:val="00847C94"/>
    <w:rsid w:val="0085013D"/>
    <w:rsid w:val="008516F9"/>
    <w:rsid w:val="00851B6D"/>
    <w:rsid w:val="0085290E"/>
    <w:rsid w:val="008542F0"/>
    <w:rsid w:val="0085459A"/>
    <w:rsid w:val="008562BF"/>
    <w:rsid w:val="00862AA2"/>
    <w:rsid w:val="0086310A"/>
    <w:rsid w:val="008668BA"/>
    <w:rsid w:val="00874F66"/>
    <w:rsid w:val="00880AE8"/>
    <w:rsid w:val="00885893"/>
    <w:rsid w:val="00885D26"/>
    <w:rsid w:val="008903F5"/>
    <w:rsid w:val="00891FD3"/>
    <w:rsid w:val="00895694"/>
    <w:rsid w:val="00896AEF"/>
    <w:rsid w:val="008A2700"/>
    <w:rsid w:val="008A3149"/>
    <w:rsid w:val="008A45A6"/>
    <w:rsid w:val="008B4018"/>
    <w:rsid w:val="008B404B"/>
    <w:rsid w:val="008B4C60"/>
    <w:rsid w:val="008B5333"/>
    <w:rsid w:val="008B66A7"/>
    <w:rsid w:val="008B74FA"/>
    <w:rsid w:val="008C0BC5"/>
    <w:rsid w:val="008C1AEB"/>
    <w:rsid w:val="008C4F29"/>
    <w:rsid w:val="008C69C3"/>
    <w:rsid w:val="008C6CF4"/>
    <w:rsid w:val="008C7BB7"/>
    <w:rsid w:val="008C7D37"/>
    <w:rsid w:val="008D1A5C"/>
    <w:rsid w:val="008D3C04"/>
    <w:rsid w:val="008E29A7"/>
    <w:rsid w:val="008E3955"/>
    <w:rsid w:val="008E6564"/>
    <w:rsid w:val="008E65D7"/>
    <w:rsid w:val="008E6FC9"/>
    <w:rsid w:val="008E72C1"/>
    <w:rsid w:val="008F164B"/>
    <w:rsid w:val="008F1978"/>
    <w:rsid w:val="008F3847"/>
    <w:rsid w:val="008F51BC"/>
    <w:rsid w:val="008F7E99"/>
    <w:rsid w:val="0090043F"/>
    <w:rsid w:val="009035B0"/>
    <w:rsid w:val="009126EE"/>
    <w:rsid w:val="009169C0"/>
    <w:rsid w:val="00921F8E"/>
    <w:rsid w:val="00923672"/>
    <w:rsid w:val="00926CD9"/>
    <w:rsid w:val="0092721D"/>
    <w:rsid w:val="00927B29"/>
    <w:rsid w:val="00927BA2"/>
    <w:rsid w:val="009321A8"/>
    <w:rsid w:val="00933636"/>
    <w:rsid w:val="00933EB4"/>
    <w:rsid w:val="009364E1"/>
    <w:rsid w:val="00942A1F"/>
    <w:rsid w:val="00942E46"/>
    <w:rsid w:val="00943244"/>
    <w:rsid w:val="009523DD"/>
    <w:rsid w:val="00952820"/>
    <w:rsid w:val="009550CB"/>
    <w:rsid w:val="00956DD7"/>
    <w:rsid w:val="00960645"/>
    <w:rsid w:val="00962FFE"/>
    <w:rsid w:val="00976CA7"/>
    <w:rsid w:val="00980415"/>
    <w:rsid w:val="00980879"/>
    <w:rsid w:val="00982C10"/>
    <w:rsid w:val="00985B3C"/>
    <w:rsid w:val="00985D66"/>
    <w:rsid w:val="00985E6F"/>
    <w:rsid w:val="00986995"/>
    <w:rsid w:val="00993453"/>
    <w:rsid w:val="009A02B4"/>
    <w:rsid w:val="009A0BFA"/>
    <w:rsid w:val="009A25D6"/>
    <w:rsid w:val="009A5905"/>
    <w:rsid w:val="009A7310"/>
    <w:rsid w:val="009B4BE7"/>
    <w:rsid w:val="009B4C2E"/>
    <w:rsid w:val="009C16BA"/>
    <w:rsid w:val="009C2499"/>
    <w:rsid w:val="009D0167"/>
    <w:rsid w:val="009D4471"/>
    <w:rsid w:val="009D474B"/>
    <w:rsid w:val="009D638D"/>
    <w:rsid w:val="009E2489"/>
    <w:rsid w:val="009E55F7"/>
    <w:rsid w:val="009F1A50"/>
    <w:rsid w:val="009F5642"/>
    <w:rsid w:val="00A0103E"/>
    <w:rsid w:val="00A0106A"/>
    <w:rsid w:val="00A02098"/>
    <w:rsid w:val="00A03B9C"/>
    <w:rsid w:val="00A05745"/>
    <w:rsid w:val="00A05B73"/>
    <w:rsid w:val="00A07CF6"/>
    <w:rsid w:val="00A141D3"/>
    <w:rsid w:val="00A172C3"/>
    <w:rsid w:val="00A22177"/>
    <w:rsid w:val="00A23A2F"/>
    <w:rsid w:val="00A26657"/>
    <w:rsid w:val="00A30955"/>
    <w:rsid w:val="00A31B20"/>
    <w:rsid w:val="00A31FC3"/>
    <w:rsid w:val="00A3294C"/>
    <w:rsid w:val="00A3320D"/>
    <w:rsid w:val="00A35948"/>
    <w:rsid w:val="00A37395"/>
    <w:rsid w:val="00A43D8A"/>
    <w:rsid w:val="00A441EE"/>
    <w:rsid w:val="00A50B2D"/>
    <w:rsid w:val="00A52EDF"/>
    <w:rsid w:val="00A53C61"/>
    <w:rsid w:val="00A54250"/>
    <w:rsid w:val="00A60058"/>
    <w:rsid w:val="00A600A1"/>
    <w:rsid w:val="00A637F3"/>
    <w:rsid w:val="00A661E9"/>
    <w:rsid w:val="00A677D3"/>
    <w:rsid w:val="00A71971"/>
    <w:rsid w:val="00A76A31"/>
    <w:rsid w:val="00A7710A"/>
    <w:rsid w:val="00A802D7"/>
    <w:rsid w:val="00A80366"/>
    <w:rsid w:val="00A8061A"/>
    <w:rsid w:val="00A806C6"/>
    <w:rsid w:val="00A83DE2"/>
    <w:rsid w:val="00A84324"/>
    <w:rsid w:val="00A8507D"/>
    <w:rsid w:val="00A90AEA"/>
    <w:rsid w:val="00A94680"/>
    <w:rsid w:val="00A94A83"/>
    <w:rsid w:val="00AA075C"/>
    <w:rsid w:val="00AA0D5E"/>
    <w:rsid w:val="00AA6098"/>
    <w:rsid w:val="00AB4B1B"/>
    <w:rsid w:val="00AB6E4A"/>
    <w:rsid w:val="00AC402D"/>
    <w:rsid w:val="00AC54C8"/>
    <w:rsid w:val="00AC5AE1"/>
    <w:rsid w:val="00AC7516"/>
    <w:rsid w:val="00AC7B8E"/>
    <w:rsid w:val="00AD2D42"/>
    <w:rsid w:val="00AD555C"/>
    <w:rsid w:val="00AE12F8"/>
    <w:rsid w:val="00AF4897"/>
    <w:rsid w:val="00AF5FC6"/>
    <w:rsid w:val="00B0076F"/>
    <w:rsid w:val="00B034AD"/>
    <w:rsid w:val="00B045AE"/>
    <w:rsid w:val="00B21665"/>
    <w:rsid w:val="00B21A26"/>
    <w:rsid w:val="00B2678A"/>
    <w:rsid w:val="00B2737B"/>
    <w:rsid w:val="00B331D9"/>
    <w:rsid w:val="00B374A7"/>
    <w:rsid w:val="00B40358"/>
    <w:rsid w:val="00B41D37"/>
    <w:rsid w:val="00B44CAC"/>
    <w:rsid w:val="00B45142"/>
    <w:rsid w:val="00B4689F"/>
    <w:rsid w:val="00B46AE2"/>
    <w:rsid w:val="00B47BA9"/>
    <w:rsid w:val="00B50952"/>
    <w:rsid w:val="00B53A02"/>
    <w:rsid w:val="00B63220"/>
    <w:rsid w:val="00B67A4F"/>
    <w:rsid w:val="00B71E0C"/>
    <w:rsid w:val="00B74822"/>
    <w:rsid w:val="00B74FBB"/>
    <w:rsid w:val="00B82A95"/>
    <w:rsid w:val="00B90811"/>
    <w:rsid w:val="00B909E9"/>
    <w:rsid w:val="00B9755F"/>
    <w:rsid w:val="00BA0A4D"/>
    <w:rsid w:val="00BA1C1B"/>
    <w:rsid w:val="00BA39D0"/>
    <w:rsid w:val="00BA3D3B"/>
    <w:rsid w:val="00BA43E3"/>
    <w:rsid w:val="00BA75B3"/>
    <w:rsid w:val="00BB01B3"/>
    <w:rsid w:val="00BB3ED0"/>
    <w:rsid w:val="00BB6BF5"/>
    <w:rsid w:val="00BC060B"/>
    <w:rsid w:val="00BC07A0"/>
    <w:rsid w:val="00BC2212"/>
    <w:rsid w:val="00BC5399"/>
    <w:rsid w:val="00BD7481"/>
    <w:rsid w:val="00BE018A"/>
    <w:rsid w:val="00BE151C"/>
    <w:rsid w:val="00BE3359"/>
    <w:rsid w:val="00BE5020"/>
    <w:rsid w:val="00BE791B"/>
    <w:rsid w:val="00BF08CE"/>
    <w:rsid w:val="00BF103A"/>
    <w:rsid w:val="00BF23F8"/>
    <w:rsid w:val="00BF28AC"/>
    <w:rsid w:val="00BF4FA7"/>
    <w:rsid w:val="00C01B8D"/>
    <w:rsid w:val="00C02051"/>
    <w:rsid w:val="00C10B55"/>
    <w:rsid w:val="00C113DA"/>
    <w:rsid w:val="00C12E62"/>
    <w:rsid w:val="00C22FAC"/>
    <w:rsid w:val="00C23250"/>
    <w:rsid w:val="00C246A4"/>
    <w:rsid w:val="00C313E8"/>
    <w:rsid w:val="00C35BA7"/>
    <w:rsid w:val="00C37A67"/>
    <w:rsid w:val="00C401C3"/>
    <w:rsid w:val="00C40F7B"/>
    <w:rsid w:val="00C41C08"/>
    <w:rsid w:val="00C43BBF"/>
    <w:rsid w:val="00C45178"/>
    <w:rsid w:val="00C46449"/>
    <w:rsid w:val="00C50001"/>
    <w:rsid w:val="00C50EB4"/>
    <w:rsid w:val="00C53337"/>
    <w:rsid w:val="00C53DC5"/>
    <w:rsid w:val="00C5440B"/>
    <w:rsid w:val="00C54FA4"/>
    <w:rsid w:val="00C57875"/>
    <w:rsid w:val="00C57E83"/>
    <w:rsid w:val="00C6030F"/>
    <w:rsid w:val="00C61D8A"/>
    <w:rsid w:val="00C6599A"/>
    <w:rsid w:val="00C71FD4"/>
    <w:rsid w:val="00C753F5"/>
    <w:rsid w:val="00C762D6"/>
    <w:rsid w:val="00C80AB9"/>
    <w:rsid w:val="00C818C6"/>
    <w:rsid w:val="00C826A2"/>
    <w:rsid w:val="00C829AF"/>
    <w:rsid w:val="00C859E6"/>
    <w:rsid w:val="00C917A5"/>
    <w:rsid w:val="00C92441"/>
    <w:rsid w:val="00C937CE"/>
    <w:rsid w:val="00C94ACE"/>
    <w:rsid w:val="00C94C25"/>
    <w:rsid w:val="00C951C5"/>
    <w:rsid w:val="00C9619D"/>
    <w:rsid w:val="00C9744B"/>
    <w:rsid w:val="00C97B9D"/>
    <w:rsid w:val="00CB1A3E"/>
    <w:rsid w:val="00CB20F2"/>
    <w:rsid w:val="00CB6081"/>
    <w:rsid w:val="00CB70BF"/>
    <w:rsid w:val="00CC347E"/>
    <w:rsid w:val="00CC4072"/>
    <w:rsid w:val="00CC4DD8"/>
    <w:rsid w:val="00CC5C6A"/>
    <w:rsid w:val="00CC7B47"/>
    <w:rsid w:val="00CD4AEB"/>
    <w:rsid w:val="00CD5B29"/>
    <w:rsid w:val="00CE5C99"/>
    <w:rsid w:val="00CE67B0"/>
    <w:rsid w:val="00CF1431"/>
    <w:rsid w:val="00CF1528"/>
    <w:rsid w:val="00CF54C7"/>
    <w:rsid w:val="00CF5CA1"/>
    <w:rsid w:val="00D04C22"/>
    <w:rsid w:val="00D06867"/>
    <w:rsid w:val="00D07705"/>
    <w:rsid w:val="00D07F89"/>
    <w:rsid w:val="00D11DD7"/>
    <w:rsid w:val="00D1638F"/>
    <w:rsid w:val="00D16D25"/>
    <w:rsid w:val="00D173C8"/>
    <w:rsid w:val="00D26BE0"/>
    <w:rsid w:val="00D27B26"/>
    <w:rsid w:val="00D36EF9"/>
    <w:rsid w:val="00D40AFA"/>
    <w:rsid w:val="00D40B16"/>
    <w:rsid w:val="00D40DB4"/>
    <w:rsid w:val="00D40FE4"/>
    <w:rsid w:val="00D50776"/>
    <w:rsid w:val="00D55CF7"/>
    <w:rsid w:val="00D57E3D"/>
    <w:rsid w:val="00D604F4"/>
    <w:rsid w:val="00D60AFE"/>
    <w:rsid w:val="00D60CDC"/>
    <w:rsid w:val="00D61297"/>
    <w:rsid w:val="00D64F7C"/>
    <w:rsid w:val="00D66298"/>
    <w:rsid w:val="00D70AB2"/>
    <w:rsid w:val="00D739F8"/>
    <w:rsid w:val="00D73CFB"/>
    <w:rsid w:val="00D740A4"/>
    <w:rsid w:val="00D765A2"/>
    <w:rsid w:val="00D76BAD"/>
    <w:rsid w:val="00D77167"/>
    <w:rsid w:val="00D820B1"/>
    <w:rsid w:val="00D83094"/>
    <w:rsid w:val="00D8476D"/>
    <w:rsid w:val="00D90BC9"/>
    <w:rsid w:val="00D91AE4"/>
    <w:rsid w:val="00D947F1"/>
    <w:rsid w:val="00D972CD"/>
    <w:rsid w:val="00D97C08"/>
    <w:rsid w:val="00DA55C2"/>
    <w:rsid w:val="00DA5663"/>
    <w:rsid w:val="00DA57E8"/>
    <w:rsid w:val="00DA608C"/>
    <w:rsid w:val="00DB192F"/>
    <w:rsid w:val="00DB3AB4"/>
    <w:rsid w:val="00DB4CCE"/>
    <w:rsid w:val="00DB636A"/>
    <w:rsid w:val="00DB6EBD"/>
    <w:rsid w:val="00DC09D9"/>
    <w:rsid w:val="00DC0D6D"/>
    <w:rsid w:val="00DC1F0B"/>
    <w:rsid w:val="00DC3CCF"/>
    <w:rsid w:val="00DC6393"/>
    <w:rsid w:val="00DD0631"/>
    <w:rsid w:val="00DD0B4F"/>
    <w:rsid w:val="00DD1B73"/>
    <w:rsid w:val="00DD50D8"/>
    <w:rsid w:val="00DD7072"/>
    <w:rsid w:val="00DD7AF8"/>
    <w:rsid w:val="00DE0BD3"/>
    <w:rsid w:val="00DE13A8"/>
    <w:rsid w:val="00DE5EFD"/>
    <w:rsid w:val="00DE6173"/>
    <w:rsid w:val="00DF18C8"/>
    <w:rsid w:val="00DF29AA"/>
    <w:rsid w:val="00DF43D6"/>
    <w:rsid w:val="00E0007F"/>
    <w:rsid w:val="00E0020D"/>
    <w:rsid w:val="00E004F7"/>
    <w:rsid w:val="00E006E9"/>
    <w:rsid w:val="00E06733"/>
    <w:rsid w:val="00E106CD"/>
    <w:rsid w:val="00E11EBC"/>
    <w:rsid w:val="00E22C03"/>
    <w:rsid w:val="00E235A8"/>
    <w:rsid w:val="00E30082"/>
    <w:rsid w:val="00E37E4A"/>
    <w:rsid w:val="00E4206A"/>
    <w:rsid w:val="00E423AA"/>
    <w:rsid w:val="00E45CDD"/>
    <w:rsid w:val="00E468ED"/>
    <w:rsid w:val="00E47BD3"/>
    <w:rsid w:val="00E52D25"/>
    <w:rsid w:val="00E5527D"/>
    <w:rsid w:val="00E55A82"/>
    <w:rsid w:val="00E6019E"/>
    <w:rsid w:val="00E62BBD"/>
    <w:rsid w:val="00E650BD"/>
    <w:rsid w:val="00E66AC9"/>
    <w:rsid w:val="00E70E69"/>
    <w:rsid w:val="00E70F6A"/>
    <w:rsid w:val="00E71614"/>
    <w:rsid w:val="00E73BB2"/>
    <w:rsid w:val="00E73F88"/>
    <w:rsid w:val="00E7704C"/>
    <w:rsid w:val="00E82CB5"/>
    <w:rsid w:val="00E83469"/>
    <w:rsid w:val="00E84BDC"/>
    <w:rsid w:val="00E92476"/>
    <w:rsid w:val="00E940DF"/>
    <w:rsid w:val="00E959DC"/>
    <w:rsid w:val="00EA01B0"/>
    <w:rsid w:val="00EA1988"/>
    <w:rsid w:val="00EA4918"/>
    <w:rsid w:val="00EA5F5F"/>
    <w:rsid w:val="00EA6E03"/>
    <w:rsid w:val="00EA75DF"/>
    <w:rsid w:val="00EA76CA"/>
    <w:rsid w:val="00EB22A7"/>
    <w:rsid w:val="00EB2CB2"/>
    <w:rsid w:val="00EB37AC"/>
    <w:rsid w:val="00EB3E96"/>
    <w:rsid w:val="00EB4A7F"/>
    <w:rsid w:val="00EB6835"/>
    <w:rsid w:val="00EC677D"/>
    <w:rsid w:val="00ED10E5"/>
    <w:rsid w:val="00ED2C11"/>
    <w:rsid w:val="00EE578D"/>
    <w:rsid w:val="00EE63B1"/>
    <w:rsid w:val="00EF04EC"/>
    <w:rsid w:val="00EF4E3D"/>
    <w:rsid w:val="00EF6CCE"/>
    <w:rsid w:val="00F01736"/>
    <w:rsid w:val="00F025FD"/>
    <w:rsid w:val="00F0621A"/>
    <w:rsid w:val="00F1003C"/>
    <w:rsid w:val="00F102A4"/>
    <w:rsid w:val="00F12E3C"/>
    <w:rsid w:val="00F14A37"/>
    <w:rsid w:val="00F15AD1"/>
    <w:rsid w:val="00F21037"/>
    <w:rsid w:val="00F2234C"/>
    <w:rsid w:val="00F24041"/>
    <w:rsid w:val="00F26A4D"/>
    <w:rsid w:val="00F26D6E"/>
    <w:rsid w:val="00F34B2A"/>
    <w:rsid w:val="00F37EC1"/>
    <w:rsid w:val="00F4232E"/>
    <w:rsid w:val="00F54CE9"/>
    <w:rsid w:val="00F56AA4"/>
    <w:rsid w:val="00F60C73"/>
    <w:rsid w:val="00F61023"/>
    <w:rsid w:val="00F6333C"/>
    <w:rsid w:val="00F66044"/>
    <w:rsid w:val="00F718B4"/>
    <w:rsid w:val="00F72A08"/>
    <w:rsid w:val="00F7352A"/>
    <w:rsid w:val="00F74296"/>
    <w:rsid w:val="00F74AB2"/>
    <w:rsid w:val="00F815C0"/>
    <w:rsid w:val="00F831AF"/>
    <w:rsid w:val="00F848A5"/>
    <w:rsid w:val="00F858FF"/>
    <w:rsid w:val="00F86BD8"/>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C6929"/>
    <w:rsid w:val="00FD130E"/>
    <w:rsid w:val="00FD6C3D"/>
    <w:rsid w:val="00FE0386"/>
    <w:rsid w:val="00FE069A"/>
    <w:rsid w:val="00FE0B20"/>
    <w:rsid w:val="00FE328F"/>
    <w:rsid w:val="00FE3BBE"/>
    <w:rsid w:val="00FE677A"/>
    <w:rsid w:val="00FF1DD8"/>
    <w:rsid w:val="00FF7707"/>
    <w:rsid w:val="6B94837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1F12"/>
  <w15:docId w15:val="{B2D19DF1-B8B5-43CE-A57C-08963D2C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uiPriority w:val="34"/>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8F27-60BE-4254-8F26-556C0C5D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2060</Words>
  <Characters>11748</Characters>
  <Application>Microsoft Office Word</Application>
  <DocSecurity>0</DocSecurity>
  <Lines>97</Lines>
  <Paragraphs>27</Paragraphs>
  <ScaleCrop>false</ScaleCrop>
  <Company>pgcil</Company>
  <LinksUpToDate>false</LinksUpToDate>
  <CharactersWithSpaces>13781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Manju Meena {मंजू मीना}</cp:lastModifiedBy>
  <cp:revision>63</cp:revision>
  <cp:lastPrinted>2021-12-08T05:47:00Z</cp:lastPrinted>
  <dcterms:created xsi:type="dcterms:W3CDTF">2021-12-22T08:45:00Z</dcterms:created>
  <dcterms:modified xsi:type="dcterms:W3CDTF">2025-07-09T08:39:00Z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2025-07-08T08:59:19Z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fd5dd0d5-d8a9-4952-9f21-d0d741c71f58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